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60DC6BB" w14:textId="77777777" w:rsidR="006D2E74" w:rsidRPr="006D2E74" w:rsidRDefault="006D2E74" w:rsidP="006D2E74">
      <w:pPr>
        <w:suppressAutoHyphens w:val="0"/>
        <w:jc w:val="center"/>
        <w:rPr>
          <w:spacing w:val="-6"/>
          <w:sz w:val="20"/>
          <w:szCs w:val="20"/>
          <w:lang w:eastAsia="ru-RU"/>
        </w:rPr>
      </w:pPr>
      <w:bookmarkStart w:id="0" w:name="_Hlk59546460"/>
      <w:r w:rsidRPr="006D2E74">
        <w:rPr>
          <w:b/>
          <w:bCs/>
          <w:caps/>
          <w:sz w:val="20"/>
          <w:szCs w:val="20"/>
          <w:lang w:eastAsia="ru-RU"/>
        </w:rPr>
        <w:t>министерство НАУКИ и высшего образования Российской Федерации</w:t>
      </w:r>
    </w:p>
    <w:p w14:paraId="798DBD49" w14:textId="77777777" w:rsidR="006D2E74" w:rsidRPr="006D2E74" w:rsidRDefault="006D2E74" w:rsidP="006D2E74">
      <w:pPr>
        <w:widowControl w:val="0"/>
        <w:suppressAutoHyphens w:val="0"/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 w:rsidRPr="006D2E74">
        <w:rPr>
          <w:caps/>
          <w:sz w:val="20"/>
          <w:szCs w:val="20"/>
          <w:lang w:eastAsia="ru-RU"/>
        </w:rPr>
        <w:t>Старооскольский технологический институт им. А.А. УГАРОВА</w:t>
      </w:r>
    </w:p>
    <w:p w14:paraId="4DA3930D" w14:textId="77777777" w:rsidR="006D2E74" w:rsidRPr="006D2E74" w:rsidRDefault="006D2E74" w:rsidP="006D2E74">
      <w:pPr>
        <w:widowControl w:val="0"/>
        <w:suppressAutoHyphens w:val="0"/>
        <w:autoSpaceDE w:val="0"/>
        <w:autoSpaceDN w:val="0"/>
        <w:adjustRightInd w:val="0"/>
        <w:jc w:val="center"/>
        <w:rPr>
          <w:spacing w:val="-6"/>
          <w:sz w:val="20"/>
          <w:szCs w:val="20"/>
          <w:lang w:eastAsia="ru-RU"/>
        </w:rPr>
      </w:pPr>
      <w:r w:rsidRPr="006D2E74">
        <w:rPr>
          <w:sz w:val="20"/>
          <w:szCs w:val="20"/>
          <w:lang w:eastAsia="ru-RU"/>
        </w:rPr>
        <w:t xml:space="preserve">(филиал) </w:t>
      </w:r>
      <w:r w:rsidRPr="006D2E74">
        <w:rPr>
          <w:spacing w:val="-6"/>
          <w:sz w:val="20"/>
          <w:szCs w:val="20"/>
          <w:lang w:eastAsia="ru-RU"/>
        </w:rPr>
        <w:t>федерального государственного автономного образовательного учреждения</w:t>
      </w:r>
    </w:p>
    <w:p w14:paraId="174D4B8B" w14:textId="77777777" w:rsidR="006D2E74" w:rsidRPr="006D2E74" w:rsidRDefault="006D2E74" w:rsidP="006D2E74">
      <w:pPr>
        <w:widowControl w:val="0"/>
        <w:suppressAutoHyphens w:val="0"/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 w:rsidRPr="006D2E74">
        <w:rPr>
          <w:spacing w:val="-6"/>
          <w:sz w:val="20"/>
          <w:szCs w:val="20"/>
          <w:lang w:eastAsia="ru-RU"/>
        </w:rPr>
        <w:t>высшего образования</w:t>
      </w:r>
    </w:p>
    <w:p w14:paraId="0B57C39B" w14:textId="6DD2880E" w:rsidR="006D2E74" w:rsidRPr="006D2E74" w:rsidRDefault="006D2E74" w:rsidP="006D2E74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  <w:r w:rsidRPr="006D2E74">
        <w:rPr>
          <w:sz w:val="20"/>
          <w:szCs w:val="20"/>
          <w:lang w:eastAsia="ru-RU"/>
        </w:rPr>
        <w:t>«Национальный исследовательский технологический университет «</w:t>
      </w:r>
      <w:r w:rsidR="00272904">
        <w:rPr>
          <w:sz w:val="20"/>
          <w:szCs w:val="20"/>
          <w:lang w:eastAsia="ru-RU"/>
        </w:rPr>
        <w:t>МИСИС</w:t>
      </w:r>
      <w:r w:rsidRPr="006D2E74">
        <w:rPr>
          <w:sz w:val="20"/>
          <w:szCs w:val="20"/>
          <w:lang w:eastAsia="ru-RU"/>
        </w:rPr>
        <w:t>»</w:t>
      </w:r>
    </w:p>
    <w:p w14:paraId="40F7B5F3" w14:textId="77777777" w:rsidR="006D2E74" w:rsidRPr="006D2E74" w:rsidRDefault="006D2E74" w:rsidP="006D2E74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  <w:r w:rsidRPr="006D2E74">
        <w:rPr>
          <w:b/>
          <w:bCs/>
          <w:sz w:val="20"/>
          <w:szCs w:val="20"/>
          <w:lang w:eastAsia="ru-RU"/>
        </w:rPr>
        <w:t>ОСКОЛЬСКИЙ ПОЛИТЕХНИЧЕСКИЙ КОЛЛЕДЖ</w:t>
      </w:r>
    </w:p>
    <w:p w14:paraId="7A0BFE4B" w14:textId="77777777" w:rsidR="006D2E74" w:rsidRPr="006D2E74" w:rsidRDefault="006D2E74" w:rsidP="006D2E74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</w:p>
    <w:p w14:paraId="39278D57" w14:textId="77777777" w:rsidR="006D2E74" w:rsidRPr="006D2E74" w:rsidRDefault="006D2E74" w:rsidP="006D2E74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</w:p>
    <w:p w14:paraId="3D661374" w14:textId="77777777" w:rsidR="006D2E74" w:rsidRDefault="006D2E74" w:rsidP="006D2E74">
      <w:pPr>
        <w:widowControl w:val="0"/>
        <w:autoSpaceDE w:val="0"/>
        <w:autoSpaceDN w:val="0"/>
        <w:adjustRightInd w:val="0"/>
        <w:jc w:val="right"/>
        <w:rPr>
          <w:b/>
          <w:bCs/>
          <w:caps/>
          <w:lang w:eastAsia="ru-RU"/>
        </w:rPr>
      </w:pPr>
    </w:p>
    <w:p w14:paraId="1005229C" w14:textId="77777777" w:rsidR="00BD3DDE" w:rsidRPr="00D91FB9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</w:rPr>
      </w:pPr>
      <w:r>
        <w:rPr>
          <w:bCs/>
          <w:caps/>
        </w:rPr>
        <w:t xml:space="preserve">                                                                                                           </w:t>
      </w:r>
      <w:r w:rsidRPr="00D91FB9">
        <w:rPr>
          <w:bCs/>
          <w:caps/>
        </w:rPr>
        <w:t>РассМотренА:</w:t>
      </w:r>
    </w:p>
    <w:p w14:paraId="300D6981" w14:textId="77777777" w:rsidR="00BD3DDE" w:rsidRPr="00D91FB9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</w:rPr>
      </w:pP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  <w:t>НМС ОПК</w:t>
      </w:r>
    </w:p>
    <w:p w14:paraId="0D954180" w14:textId="77777777" w:rsidR="00BD3DDE" w:rsidRPr="00D91FB9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</w:rPr>
      </w:pP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  <w:t>П</w:t>
      </w:r>
      <w:r w:rsidRPr="00D91FB9">
        <w:rPr>
          <w:bCs/>
        </w:rPr>
        <w:t>ротокол</w:t>
      </w:r>
      <w:r w:rsidRPr="00D91FB9">
        <w:rPr>
          <w:bCs/>
          <w:caps/>
        </w:rPr>
        <w:t xml:space="preserve"> № </w:t>
      </w:r>
      <w:r w:rsidRPr="00D91FB9">
        <w:rPr>
          <w:bCs/>
          <w:caps/>
          <w:u w:val="single"/>
        </w:rPr>
        <w:t>5</w:t>
      </w:r>
      <w:r w:rsidRPr="00D91FB9">
        <w:rPr>
          <w:bCs/>
          <w:caps/>
        </w:rPr>
        <w:tab/>
      </w:r>
    </w:p>
    <w:p w14:paraId="31FE717D" w14:textId="62DBEC9A" w:rsidR="00BD3DDE" w:rsidRPr="00BA2E72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  <w:u w:val="single"/>
        </w:rPr>
      </w:pP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BA2E72">
        <w:rPr>
          <w:bCs/>
          <w:u w:val="single"/>
        </w:rPr>
        <w:t>от</w:t>
      </w:r>
      <w:r w:rsidRPr="00BA2E72">
        <w:rPr>
          <w:bCs/>
          <w:caps/>
          <w:u w:val="single"/>
        </w:rPr>
        <w:t xml:space="preserve"> </w:t>
      </w:r>
      <w:r w:rsidR="00593597">
        <w:rPr>
          <w:bCs/>
          <w:caps/>
          <w:u w:val="single"/>
        </w:rPr>
        <w:t>1</w:t>
      </w:r>
      <w:r w:rsidR="005433B6">
        <w:rPr>
          <w:bCs/>
          <w:caps/>
          <w:u w:val="single"/>
        </w:rPr>
        <w:t>5</w:t>
      </w:r>
      <w:r w:rsidRPr="00BA2E72">
        <w:rPr>
          <w:bCs/>
          <w:caps/>
          <w:u w:val="single"/>
        </w:rPr>
        <w:t>.05.</w:t>
      </w:r>
      <w:r w:rsidR="00272904">
        <w:rPr>
          <w:bCs/>
          <w:caps/>
          <w:u w:val="single"/>
        </w:rPr>
        <w:t>202</w:t>
      </w:r>
      <w:r w:rsidR="005433B6">
        <w:rPr>
          <w:bCs/>
          <w:caps/>
          <w:u w:val="single"/>
        </w:rPr>
        <w:t>4</w:t>
      </w:r>
      <w:r w:rsidRPr="00BA2E72">
        <w:rPr>
          <w:bCs/>
          <w:caps/>
          <w:u w:val="single"/>
        </w:rPr>
        <w:t xml:space="preserve"> </w:t>
      </w:r>
      <w:r w:rsidRPr="00BA2E72">
        <w:rPr>
          <w:bCs/>
          <w:u w:val="single"/>
        </w:rPr>
        <w:t>г.</w:t>
      </w:r>
    </w:p>
    <w:p w14:paraId="0954A5C6" w14:textId="77777777" w:rsidR="00BD3DDE" w:rsidRPr="00D91FB9" w:rsidRDefault="00267FE3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 wp14:anchorId="004C19FE" wp14:editId="028DE711">
            <wp:simplePos x="0" y="0"/>
            <wp:positionH relativeFrom="column">
              <wp:posOffset>3857625</wp:posOffset>
            </wp:positionH>
            <wp:positionV relativeFrom="paragraph">
              <wp:posOffset>130175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3DDE" w:rsidRPr="00D91FB9">
        <w:rPr>
          <w:bCs/>
          <w:caps/>
        </w:rPr>
        <w:tab/>
      </w:r>
      <w:r w:rsidR="00BD3DDE" w:rsidRPr="00D91FB9">
        <w:rPr>
          <w:bCs/>
          <w:caps/>
        </w:rPr>
        <w:tab/>
      </w:r>
      <w:r w:rsidR="00BD3DDE" w:rsidRPr="00D91FB9">
        <w:rPr>
          <w:bCs/>
          <w:caps/>
        </w:rPr>
        <w:tab/>
      </w:r>
      <w:r w:rsidR="00BD3DDE" w:rsidRPr="00D91FB9">
        <w:rPr>
          <w:bCs/>
          <w:caps/>
        </w:rPr>
        <w:tab/>
      </w:r>
      <w:r w:rsidR="00BD3DDE" w:rsidRPr="00D91FB9">
        <w:rPr>
          <w:bCs/>
          <w:caps/>
        </w:rPr>
        <w:tab/>
      </w:r>
      <w:r w:rsidR="00BD3DDE" w:rsidRPr="00D91FB9">
        <w:rPr>
          <w:bCs/>
          <w:caps/>
        </w:rPr>
        <w:tab/>
      </w:r>
      <w:r w:rsidR="00BD3DDE" w:rsidRPr="00D91FB9">
        <w:rPr>
          <w:bCs/>
          <w:caps/>
        </w:rPr>
        <w:tab/>
        <w:t>УТВЕРЖДАЮ:</w:t>
      </w:r>
    </w:p>
    <w:p w14:paraId="0F685CD9" w14:textId="77777777" w:rsidR="00BD3DDE" w:rsidRPr="00D91FB9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</w:rPr>
      </w:pP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>
        <w:rPr>
          <w:bCs/>
        </w:rPr>
        <w:t>З</w:t>
      </w:r>
      <w:r w:rsidRPr="00D91FB9">
        <w:rPr>
          <w:bCs/>
        </w:rPr>
        <w:t>ам.</w:t>
      </w:r>
      <w:r w:rsidR="00267FE3">
        <w:rPr>
          <w:bCs/>
        </w:rPr>
        <w:t xml:space="preserve"> </w:t>
      </w:r>
      <w:r w:rsidRPr="00D91FB9">
        <w:rPr>
          <w:bCs/>
        </w:rPr>
        <w:t xml:space="preserve">директора </w:t>
      </w:r>
      <w:r w:rsidRPr="00D91FB9">
        <w:rPr>
          <w:bCs/>
          <w:caps/>
        </w:rPr>
        <w:t xml:space="preserve">ОПК </w:t>
      </w:r>
      <w:r w:rsidRPr="00D91FB9">
        <w:rPr>
          <w:bCs/>
        </w:rPr>
        <w:t>по</w:t>
      </w:r>
      <w:r w:rsidRPr="00D91FB9">
        <w:rPr>
          <w:bCs/>
          <w:caps/>
        </w:rPr>
        <w:t xml:space="preserve"> МР</w:t>
      </w:r>
    </w:p>
    <w:p w14:paraId="31BEA1FC" w14:textId="77777777" w:rsidR="00BD3DDE" w:rsidRPr="00840A84" w:rsidRDefault="00BD3DDE" w:rsidP="00BD3DDE">
      <w:pPr>
        <w:widowControl w:val="0"/>
        <w:autoSpaceDE w:val="0"/>
        <w:autoSpaceDN w:val="0"/>
        <w:adjustRightInd w:val="0"/>
        <w:rPr>
          <w:b/>
          <w:bCs/>
          <w:caps/>
        </w:rPr>
      </w:pPr>
      <w:r>
        <w:rPr>
          <w:bCs/>
          <w:caps/>
        </w:rPr>
        <w:t xml:space="preserve">                                                                                                           </w:t>
      </w:r>
      <w:r w:rsidRPr="00D91FB9">
        <w:rPr>
          <w:bCs/>
          <w:caps/>
        </w:rPr>
        <w:t>____________О.В.</w:t>
      </w:r>
      <w:r w:rsidR="00267FE3">
        <w:rPr>
          <w:bCs/>
          <w:caps/>
        </w:rPr>
        <w:t xml:space="preserve"> </w:t>
      </w:r>
      <w:r>
        <w:rPr>
          <w:bCs/>
        </w:rPr>
        <w:t>Д</w:t>
      </w:r>
      <w:r w:rsidRPr="00D91FB9">
        <w:rPr>
          <w:bCs/>
        </w:rPr>
        <w:t>ерикот</w:t>
      </w:r>
    </w:p>
    <w:p w14:paraId="79592061" w14:textId="77777777" w:rsidR="00BA3E1E" w:rsidRPr="006D2E74" w:rsidRDefault="00BA3E1E" w:rsidP="006D2E74">
      <w:pPr>
        <w:widowControl w:val="0"/>
        <w:autoSpaceDE w:val="0"/>
        <w:autoSpaceDN w:val="0"/>
        <w:adjustRightInd w:val="0"/>
        <w:jc w:val="right"/>
        <w:rPr>
          <w:b/>
          <w:bCs/>
          <w:caps/>
          <w:lang w:eastAsia="ru-RU"/>
        </w:rPr>
      </w:pPr>
    </w:p>
    <w:bookmarkEnd w:id="0"/>
    <w:p w14:paraId="6B3C0F4A" w14:textId="77777777" w:rsidR="003E2EEE" w:rsidRDefault="003E2EEE">
      <w:pPr>
        <w:pStyle w:val="aa"/>
        <w:widowControl w:val="0"/>
        <w:jc w:val="center"/>
        <w:rPr>
          <w:caps/>
          <w:sz w:val="28"/>
          <w:szCs w:val="28"/>
        </w:rPr>
      </w:pPr>
    </w:p>
    <w:p w14:paraId="7A237301" w14:textId="77777777" w:rsidR="00BA3E1E" w:rsidRDefault="00BA3E1E">
      <w:pPr>
        <w:pStyle w:val="aa"/>
        <w:widowControl w:val="0"/>
        <w:jc w:val="center"/>
        <w:rPr>
          <w:caps/>
          <w:sz w:val="28"/>
          <w:szCs w:val="28"/>
        </w:rPr>
      </w:pPr>
    </w:p>
    <w:p w14:paraId="3CFFE792" w14:textId="77777777" w:rsidR="003E2EEE" w:rsidRDefault="003E2EEE">
      <w:pPr>
        <w:widowControl w:val="0"/>
        <w:autoSpaceDE w:val="0"/>
        <w:jc w:val="right"/>
        <w:rPr>
          <w:caps/>
          <w:sz w:val="28"/>
          <w:szCs w:val="28"/>
        </w:rPr>
      </w:pPr>
    </w:p>
    <w:p w14:paraId="4063AFC5" w14:textId="77777777" w:rsidR="003E2EEE" w:rsidRPr="006D2E74" w:rsidRDefault="003E2E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  <w:u w:val="single"/>
        </w:rPr>
      </w:pPr>
      <w:r w:rsidRPr="006D2E74">
        <w:rPr>
          <w:b/>
          <w:caps/>
          <w:sz w:val="28"/>
          <w:szCs w:val="28"/>
        </w:rPr>
        <w:t>рабочая ПРОГРАММа УЧЕБНОЙ ДИСЦИПЛИНЫ</w:t>
      </w:r>
    </w:p>
    <w:p w14:paraId="4B5AE957" w14:textId="77777777" w:rsidR="003E2EEE" w:rsidRPr="006D2E74" w:rsidRDefault="003E2E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  <w:u w:val="single"/>
        </w:rPr>
      </w:pPr>
    </w:p>
    <w:p w14:paraId="79B68119" w14:textId="77777777" w:rsidR="003E2EEE" w:rsidRPr="006D2E74" w:rsidRDefault="00002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sz w:val="28"/>
          <w:szCs w:val="28"/>
        </w:rPr>
      </w:pPr>
      <w:r w:rsidRPr="006D2E74">
        <w:rPr>
          <w:b/>
          <w:sz w:val="28"/>
          <w:szCs w:val="28"/>
        </w:rPr>
        <w:t>«</w:t>
      </w:r>
      <w:r w:rsidR="003E2EEE" w:rsidRPr="006D2E74">
        <w:rPr>
          <w:b/>
          <w:sz w:val="28"/>
          <w:szCs w:val="28"/>
        </w:rPr>
        <w:t>Основы проектирования баз данных</w:t>
      </w:r>
      <w:r w:rsidRPr="006D2E74">
        <w:rPr>
          <w:b/>
          <w:sz w:val="28"/>
          <w:szCs w:val="28"/>
        </w:rPr>
        <w:t>»</w:t>
      </w:r>
    </w:p>
    <w:p w14:paraId="69839BC2" w14:textId="77777777" w:rsidR="003E2EEE" w:rsidRDefault="003E2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8FB4F18" w14:textId="77777777" w:rsidR="003E2EEE" w:rsidRDefault="003E2E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14:paraId="5C1641F4" w14:textId="77777777" w:rsidR="006D2E74" w:rsidRPr="006D2E74" w:rsidRDefault="006D2E74" w:rsidP="006D2E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32"/>
          <w:szCs w:val="32"/>
          <w:lang w:eastAsia="ru-RU"/>
        </w:rPr>
      </w:pPr>
      <w:bookmarkStart w:id="1" w:name="_Hlk59546510"/>
    </w:p>
    <w:p w14:paraId="5CED1FC1" w14:textId="77777777" w:rsidR="00BD3DDE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0053D7">
        <w:rPr>
          <w:sz w:val="28"/>
          <w:szCs w:val="28"/>
        </w:rPr>
        <w:t>Наименование специальности</w:t>
      </w:r>
    </w:p>
    <w:p w14:paraId="0FE82175" w14:textId="77777777" w:rsidR="00BD3DDE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7584006" w14:textId="77777777" w:rsidR="00BD3DDE" w:rsidRPr="007D0785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7D0785">
        <w:t xml:space="preserve"> </w:t>
      </w:r>
      <w:r w:rsidRPr="007D0785">
        <w:rPr>
          <w:sz w:val="28"/>
          <w:szCs w:val="28"/>
        </w:rPr>
        <w:t>09.02.07 Информационные системы и программирование</w:t>
      </w:r>
    </w:p>
    <w:p w14:paraId="6F9CFAB2" w14:textId="77777777" w:rsidR="00BD3DDE" w:rsidRDefault="00BD3DDE" w:rsidP="00BD3DDE">
      <w:pPr>
        <w:spacing w:line="360" w:lineRule="auto"/>
        <w:rPr>
          <w:b/>
        </w:rPr>
      </w:pPr>
    </w:p>
    <w:p w14:paraId="744A7AAB" w14:textId="77777777" w:rsidR="00BD3DDE" w:rsidRDefault="00BD3DDE" w:rsidP="00BD3DDE">
      <w:pPr>
        <w:spacing w:line="360" w:lineRule="auto"/>
        <w:rPr>
          <w:b/>
        </w:rPr>
      </w:pPr>
    </w:p>
    <w:p w14:paraId="6850E3A3" w14:textId="77777777" w:rsidR="00BD3DDE" w:rsidRPr="007D0785" w:rsidRDefault="00BD3DDE" w:rsidP="00BD3DDE">
      <w:pPr>
        <w:spacing w:line="360" w:lineRule="auto"/>
        <w:jc w:val="center"/>
        <w:rPr>
          <w:sz w:val="28"/>
          <w:szCs w:val="28"/>
        </w:rPr>
      </w:pPr>
      <w:r w:rsidRPr="007D0785">
        <w:rPr>
          <w:sz w:val="28"/>
          <w:szCs w:val="28"/>
        </w:rPr>
        <w:t>Квалификация выпускника</w:t>
      </w:r>
    </w:p>
    <w:p w14:paraId="0239C540" w14:textId="77777777" w:rsidR="00BD3DDE" w:rsidRPr="007D0785" w:rsidRDefault="00BD3DDE" w:rsidP="00BD3DDE">
      <w:pPr>
        <w:spacing w:line="360" w:lineRule="auto"/>
        <w:jc w:val="center"/>
        <w:rPr>
          <w:sz w:val="28"/>
          <w:szCs w:val="28"/>
        </w:rPr>
      </w:pPr>
      <w:r w:rsidRPr="007D0785">
        <w:rPr>
          <w:sz w:val="28"/>
          <w:szCs w:val="28"/>
        </w:rPr>
        <w:t xml:space="preserve"> специалист по информационным системам</w:t>
      </w:r>
    </w:p>
    <w:p w14:paraId="7D50E457" w14:textId="77777777" w:rsidR="00BD3DDE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2354D160" w14:textId="77777777" w:rsidR="00BD3DDE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07F10C59" w14:textId="77777777" w:rsidR="00BD3DDE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457355D9" w14:textId="77777777" w:rsidR="00BD3DDE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74B1436A" w14:textId="77777777" w:rsidR="00BD3DDE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4F7434B0" w14:textId="77777777" w:rsidR="00BD3DDE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38163574" w14:textId="77777777" w:rsidR="00BD3DDE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470D8419" w14:textId="77777777" w:rsidR="00BD3DDE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6C918E91" w14:textId="5FC3ADDB" w:rsidR="006D2E74" w:rsidRDefault="00BD3DDE" w:rsidP="00BD3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053D7">
        <w:rPr>
          <w:sz w:val="28"/>
          <w:szCs w:val="28"/>
        </w:rPr>
        <w:t xml:space="preserve">Старый Оскол, </w:t>
      </w:r>
      <w:r w:rsidR="00272904">
        <w:rPr>
          <w:sz w:val="28"/>
          <w:szCs w:val="28"/>
        </w:rPr>
        <w:t>202</w:t>
      </w:r>
      <w:r w:rsidR="005433B6">
        <w:rPr>
          <w:sz w:val="28"/>
          <w:szCs w:val="28"/>
        </w:rPr>
        <w:t>4</w:t>
      </w:r>
      <w:r w:rsidRPr="000053D7">
        <w:rPr>
          <w:sz w:val="28"/>
          <w:szCs w:val="28"/>
        </w:rPr>
        <w:t xml:space="preserve"> г.</w:t>
      </w:r>
      <w:bookmarkEnd w:id="1"/>
    </w:p>
    <w:p w14:paraId="27174890" w14:textId="77777777" w:rsidR="003E2EEE" w:rsidRDefault="00AC6D86" w:rsidP="00002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AC6D86">
        <w:rPr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 w:rsidRPr="00AC6D86">
        <w:rPr>
          <w:bCs/>
          <w:sz w:val="28"/>
          <w:szCs w:val="28"/>
        </w:rPr>
        <w:t>09.02.07 Информационные системы и программирование</w:t>
      </w:r>
      <w:r w:rsidR="00002A0F">
        <w:rPr>
          <w:bCs/>
          <w:sz w:val="28"/>
          <w:szCs w:val="28"/>
        </w:rPr>
        <w:t xml:space="preserve"> </w:t>
      </w:r>
      <w:r w:rsidR="00002A0F" w:rsidRPr="00564709">
        <w:rPr>
          <w:sz w:val="28"/>
          <w:szCs w:val="28"/>
        </w:rPr>
        <w:t>и с учетом соответствующей примерной основной образовательной программы</w:t>
      </w:r>
      <w:r w:rsidRPr="00AC6D86">
        <w:rPr>
          <w:sz w:val="28"/>
          <w:szCs w:val="28"/>
        </w:rPr>
        <w:t>.</w:t>
      </w:r>
    </w:p>
    <w:p w14:paraId="434787C4" w14:textId="77777777" w:rsidR="00002A0F" w:rsidRDefault="00002A0F" w:rsidP="00002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2A3040AC" w14:textId="77777777" w:rsidR="00AC6D86" w:rsidRDefault="00AC6D86">
      <w:pPr>
        <w:rPr>
          <w:sz w:val="28"/>
          <w:szCs w:val="28"/>
        </w:rPr>
      </w:pPr>
    </w:p>
    <w:p w14:paraId="182DD17E" w14:textId="77777777" w:rsidR="003E2EEE" w:rsidRPr="00BA3E1E" w:rsidRDefault="003E2EEE">
      <w:pPr>
        <w:rPr>
          <w:sz w:val="28"/>
          <w:szCs w:val="28"/>
          <w:u w:val="single"/>
        </w:rPr>
      </w:pPr>
      <w:r w:rsidRPr="00BA3E1E">
        <w:rPr>
          <w:sz w:val="28"/>
          <w:szCs w:val="28"/>
          <w:u w:val="single"/>
        </w:rPr>
        <w:t>Разработчик:</w:t>
      </w:r>
    </w:p>
    <w:p w14:paraId="30CA7B6F" w14:textId="36CD1941" w:rsidR="003E2EEE" w:rsidRDefault="003E2EEE">
      <w:pPr>
        <w:rPr>
          <w:sz w:val="28"/>
          <w:szCs w:val="28"/>
        </w:rPr>
      </w:pPr>
      <w:r>
        <w:rPr>
          <w:sz w:val="28"/>
          <w:szCs w:val="28"/>
        </w:rPr>
        <w:t>Артюхина Д.Д., преподаватель ОПК СТИ НИТУ «</w:t>
      </w:r>
      <w:r w:rsidR="00272904">
        <w:rPr>
          <w:sz w:val="28"/>
          <w:szCs w:val="28"/>
        </w:rPr>
        <w:t>МИСИС</w:t>
      </w:r>
      <w:r>
        <w:rPr>
          <w:sz w:val="28"/>
          <w:szCs w:val="28"/>
        </w:rPr>
        <w:t xml:space="preserve">» </w:t>
      </w:r>
    </w:p>
    <w:p w14:paraId="62EE0EB0" w14:textId="77777777" w:rsidR="003E2EEE" w:rsidRDefault="003E2EEE">
      <w:pPr>
        <w:rPr>
          <w:sz w:val="28"/>
          <w:szCs w:val="28"/>
        </w:rPr>
      </w:pPr>
    </w:p>
    <w:p w14:paraId="61B66D12" w14:textId="77777777" w:rsidR="004520A0" w:rsidRDefault="004520A0">
      <w:pPr>
        <w:rPr>
          <w:sz w:val="28"/>
          <w:szCs w:val="28"/>
        </w:rPr>
      </w:pPr>
    </w:p>
    <w:p w14:paraId="2E834466" w14:textId="77777777" w:rsidR="004520A0" w:rsidRDefault="004520A0">
      <w:pPr>
        <w:rPr>
          <w:sz w:val="28"/>
          <w:szCs w:val="28"/>
        </w:rPr>
      </w:pPr>
    </w:p>
    <w:p w14:paraId="7CE3D65E" w14:textId="77777777" w:rsidR="00BA3E1E" w:rsidRDefault="00BA3E1E">
      <w:pPr>
        <w:rPr>
          <w:sz w:val="28"/>
          <w:szCs w:val="28"/>
        </w:rPr>
      </w:pPr>
    </w:p>
    <w:p w14:paraId="4BA3C1C5" w14:textId="77777777" w:rsidR="00BD3DDE" w:rsidRPr="00D91FB9" w:rsidRDefault="00BD3DDE" w:rsidP="00BD3DDE">
      <w:pPr>
        <w:rPr>
          <w:bCs/>
          <w:sz w:val="28"/>
          <w:szCs w:val="28"/>
        </w:rPr>
      </w:pPr>
      <w:r w:rsidRPr="00D91FB9">
        <w:rPr>
          <w:bCs/>
          <w:sz w:val="28"/>
          <w:szCs w:val="28"/>
        </w:rPr>
        <w:t>Рабочая программа рекомендована</w:t>
      </w:r>
    </w:p>
    <w:p w14:paraId="644D7283" w14:textId="77777777" w:rsidR="00BD3DDE" w:rsidRPr="00D91FB9" w:rsidRDefault="00BD3DDE" w:rsidP="00BD3DDE">
      <w:pPr>
        <w:rPr>
          <w:bCs/>
          <w:i/>
          <w:sz w:val="28"/>
          <w:szCs w:val="28"/>
        </w:rPr>
      </w:pPr>
      <w:r w:rsidRPr="00D91FB9">
        <w:rPr>
          <w:bCs/>
          <w:sz w:val="28"/>
          <w:szCs w:val="28"/>
        </w:rPr>
        <w:t xml:space="preserve">П(Ц)К </w:t>
      </w:r>
      <w:r>
        <w:rPr>
          <w:bCs/>
          <w:sz w:val="28"/>
          <w:szCs w:val="28"/>
        </w:rPr>
        <w:t>специальности 09.02.07</w:t>
      </w:r>
      <w:r w:rsidRPr="00D91FB9">
        <w:rPr>
          <w:bCs/>
          <w:i/>
          <w:sz w:val="28"/>
          <w:szCs w:val="28"/>
        </w:rPr>
        <w:t xml:space="preserve"> </w:t>
      </w:r>
    </w:p>
    <w:p w14:paraId="0A2F0487" w14:textId="77777777" w:rsidR="00BD3DDE" w:rsidRPr="00D91FB9" w:rsidRDefault="00BD3DDE" w:rsidP="00BD3DDE">
      <w:pPr>
        <w:rPr>
          <w:bCs/>
          <w:sz w:val="28"/>
          <w:szCs w:val="28"/>
        </w:rPr>
      </w:pPr>
    </w:p>
    <w:p w14:paraId="48CD68F6" w14:textId="01A112FB" w:rsidR="00BD3DDE" w:rsidRPr="00BC77B7" w:rsidRDefault="00267FE3" w:rsidP="00BD3DDE">
      <w:pPr>
        <w:rPr>
          <w:bCs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 wp14:anchorId="18E616BA" wp14:editId="4E028B1D">
            <wp:simplePos x="0" y="0"/>
            <wp:positionH relativeFrom="column">
              <wp:posOffset>2210435</wp:posOffset>
            </wp:positionH>
            <wp:positionV relativeFrom="paragraph">
              <wp:posOffset>108140</wp:posOffset>
            </wp:positionV>
            <wp:extent cx="1258570" cy="723900"/>
            <wp:effectExtent l="0" t="0" r="0" b="0"/>
            <wp:wrapNone/>
            <wp:docPr id="1" name="Рисунок 1" descr="C:\Users\user\Desktop\пцк чистые подписи\Назаров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цк чистые подписи\Назарова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9697" t="9467" r="63636" b="83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857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3DDE" w:rsidRPr="00BC77B7">
        <w:rPr>
          <w:bCs/>
          <w:sz w:val="28"/>
          <w:szCs w:val="28"/>
          <w:u w:val="single"/>
        </w:rPr>
        <w:t xml:space="preserve">Протокол № </w:t>
      </w:r>
      <w:r w:rsidR="00593597">
        <w:rPr>
          <w:bCs/>
          <w:sz w:val="28"/>
          <w:szCs w:val="28"/>
          <w:u w:val="single"/>
        </w:rPr>
        <w:t>8</w:t>
      </w:r>
      <w:r w:rsidR="00BD3DDE" w:rsidRPr="00BC77B7">
        <w:rPr>
          <w:bCs/>
          <w:sz w:val="28"/>
          <w:szCs w:val="28"/>
          <w:u w:val="single"/>
        </w:rPr>
        <w:t xml:space="preserve"> от </w:t>
      </w:r>
      <w:r w:rsidR="00272904">
        <w:rPr>
          <w:bCs/>
          <w:sz w:val="28"/>
          <w:szCs w:val="28"/>
          <w:u w:val="single"/>
        </w:rPr>
        <w:t>19</w:t>
      </w:r>
      <w:r w:rsidR="00BD3DDE" w:rsidRPr="00BC77B7">
        <w:rPr>
          <w:bCs/>
          <w:sz w:val="28"/>
          <w:szCs w:val="28"/>
          <w:u w:val="single"/>
        </w:rPr>
        <w:t>.04.</w:t>
      </w:r>
      <w:r w:rsidR="00272904">
        <w:rPr>
          <w:bCs/>
          <w:sz w:val="28"/>
          <w:szCs w:val="28"/>
          <w:u w:val="single"/>
        </w:rPr>
        <w:t>202</w:t>
      </w:r>
      <w:r w:rsidR="005433B6">
        <w:rPr>
          <w:bCs/>
          <w:sz w:val="28"/>
          <w:szCs w:val="28"/>
          <w:u w:val="single"/>
        </w:rPr>
        <w:t>4</w:t>
      </w:r>
      <w:bookmarkStart w:id="2" w:name="_GoBack"/>
      <w:bookmarkEnd w:id="2"/>
      <w:r w:rsidR="00BD3DDE" w:rsidRPr="00BC77B7">
        <w:rPr>
          <w:bCs/>
          <w:sz w:val="28"/>
          <w:szCs w:val="28"/>
          <w:u w:val="single"/>
        </w:rPr>
        <w:t xml:space="preserve"> г.</w:t>
      </w:r>
    </w:p>
    <w:p w14:paraId="0B408EDF" w14:textId="77777777" w:rsidR="00BD3DDE" w:rsidRPr="00D91FB9" w:rsidRDefault="00BD3DDE" w:rsidP="00BD3DDE">
      <w:pPr>
        <w:rPr>
          <w:bCs/>
          <w:sz w:val="28"/>
          <w:szCs w:val="28"/>
        </w:rPr>
      </w:pPr>
    </w:p>
    <w:p w14:paraId="46B5AAE6" w14:textId="77777777" w:rsidR="00BD3DDE" w:rsidRPr="00D91FB9" w:rsidRDefault="00BD3DDE" w:rsidP="00BD3DDE">
      <w:pPr>
        <w:rPr>
          <w:bCs/>
          <w:sz w:val="28"/>
          <w:szCs w:val="28"/>
        </w:rPr>
      </w:pPr>
      <w:r w:rsidRPr="00D91FB9">
        <w:rPr>
          <w:bCs/>
          <w:sz w:val="28"/>
          <w:szCs w:val="28"/>
        </w:rPr>
        <w:t xml:space="preserve">Председатель П(Ц)К ……………………………/ </w:t>
      </w:r>
      <w:r>
        <w:rPr>
          <w:bCs/>
          <w:sz w:val="28"/>
          <w:szCs w:val="28"/>
        </w:rPr>
        <w:t>Назарова О.И.</w:t>
      </w:r>
      <w:r w:rsidRPr="00D91FB9">
        <w:rPr>
          <w:bCs/>
          <w:sz w:val="28"/>
          <w:szCs w:val="28"/>
        </w:rPr>
        <w:t xml:space="preserve"> /</w:t>
      </w:r>
    </w:p>
    <w:p w14:paraId="426A01A3" w14:textId="77777777" w:rsidR="00B848B7" w:rsidRDefault="00B848B7" w:rsidP="00B848B7">
      <w:pPr>
        <w:jc w:val="both"/>
        <w:rPr>
          <w:sz w:val="28"/>
          <w:szCs w:val="28"/>
        </w:rPr>
      </w:pPr>
    </w:p>
    <w:tbl>
      <w:tblPr>
        <w:tblW w:w="9570" w:type="dxa"/>
        <w:tblLayout w:type="fixed"/>
        <w:tblLook w:val="01E0" w:firstRow="1" w:lastRow="1" w:firstColumn="1" w:lastColumn="1" w:noHBand="0" w:noVBand="0"/>
      </w:tblPr>
      <w:tblGrid>
        <w:gridCol w:w="675"/>
        <w:gridCol w:w="8221"/>
        <w:gridCol w:w="674"/>
      </w:tblGrid>
      <w:tr w:rsidR="009D7D02" w:rsidRPr="001F63A2" w14:paraId="7AF464B3" w14:textId="77777777" w:rsidTr="004360C9">
        <w:tc>
          <w:tcPr>
            <w:tcW w:w="675" w:type="dxa"/>
          </w:tcPr>
          <w:p w14:paraId="77CD9A03" w14:textId="77777777" w:rsidR="009D7D02" w:rsidRPr="001F63A2" w:rsidRDefault="009D7D02" w:rsidP="004360C9">
            <w:pPr>
              <w:suppressAutoHyphens w:val="0"/>
              <w:rPr>
                <w:caps/>
                <w:sz w:val="32"/>
                <w:szCs w:val="32"/>
              </w:rPr>
            </w:pPr>
          </w:p>
        </w:tc>
        <w:tc>
          <w:tcPr>
            <w:tcW w:w="8221" w:type="dxa"/>
          </w:tcPr>
          <w:p w14:paraId="259A5017" w14:textId="77777777" w:rsidR="009D7D02" w:rsidRPr="00262408" w:rsidRDefault="009D7D02" w:rsidP="00025320">
            <w:pPr>
              <w:tabs>
                <w:tab w:val="right" w:leader="dot" w:pos="9628"/>
              </w:tabs>
              <w:jc w:val="both"/>
              <w:rPr>
                <w:caps/>
              </w:rPr>
            </w:pPr>
          </w:p>
        </w:tc>
        <w:tc>
          <w:tcPr>
            <w:tcW w:w="674" w:type="dxa"/>
            <w:shd w:val="clear" w:color="auto" w:fill="FFFFFF"/>
          </w:tcPr>
          <w:p w14:paraId="2BFF4485" w14:textId="77777777" w:rsidR="009D7D02" w:rsidRPr="00830901" w:rsidRDefault="009D7D02" w:rsidP="009D7D02">
            <w:pPr>
              <w:jc w:val="right"/>
            </w:pPr>
          </w:p>
        </w:tc>
      </w:tr>
    </w:tbl>
    <w:p w14:paraId="0CC824AF" w14:textId="77777777" w:rsidR="009D7D02" w:rsidRDefault="009D7D02">
      <w:pPr>
        <w:rPr>
          <w:b/>
          <w:caps/>
          <w:sz w:val="28"/>
          <w:szCs w:val="28"/>
        </w:rPr>
      </w:pPr>
    </w:p>
    <w:p w14:paraId="75341893" w14:textId="77777777" w:rsidR="004360C9" w:rsidRPr="004520A0" w:rsidRDefault="009D7D02" w:rsidP="004360C9">
      <w:pPr>
        <w:jc w:val="center"/>
        <w:rPr>
          <w:sz w:val="32"/>
          <w:szCs w:val="28"/>
        </w:rPr>
      </w:pPr>
      <w:r>
        <w:rPr>
          <w:b/>
          <w:caps/>
          <w:sz w:val="28"/>
          <w:szCs w:val="28"/>
        </w:rPr>
        <w:br w:type="page"/>
      </w:r>
      <w:r w:rsidR="004360C9" w:rsidRPr="004520A0">
        <w:rPr>
          <w:b/>
          <w:sz w:val="28"/>
        </w:rPr>
        <w:lastRenderedPageBreak/>
        <w:t>СОДЕРЖАНИЕ</w:t>
      </w:r>
    </w:p>
    <w:p w14:paraId="6A9FB8C9" w14:textId="77777777" w:rsidR="004360C9" w:rsidRPr="000A18AE" w:rsidRDefault="004360C9" w:rsidP="004360C9">
      <w:pPr>
        <w:rPr>
          <w:sz w:val="28"/>
          <w:szCs w:val="28"/>
        </w:rPr>
      </w:pPr>
    </w:p>
    <w:p w14:paraId="0C80DAC1" w14:textId="77777777" w:rsidR="004360C9" w:rsidRPr="000A18AE" w:rsidRDefault="004360C9" w:rsidP="004360C9">
      <w:pPr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8747"/>
        <w:gridCol w:w="1214"/>
      </w:tblGrid>
      <w:tr w:rsidR="004360C9" w:rsidRPr="004520A0" w14:paraId="30416054" w14:textId="77777777" w:rsidTr="00097369">
        <w:tc>
          <w:tcPr>
            <w:tcW w:w="9108" w:type="dxa"/>
          </w:tcPr>
          <w:p w14:paraId="4654C886" w14:textId="77777777" w:rsidR="004360C9" w:rsidRPr="004520A0" w:rsidRDefault="004360C9" w:rsidP="00543C1F">
            <w:pPr>
              <w:numPr>
                <w:ilvl w:val="0"/>
                <w:numId w:val="11"/>
              </w:numPr>
              <w:jc w:val="both"/>
              <w:rPr>
                <w:bCs/>
                <w:sz w:val="28"/>
              </w:rPr>
            </w:pPr>
            <w:r w:rsidRPr="004520A0">
              <w:rPr>
                <w:bCs/>
                <w:sz w:val="28"/>
              </w:rPr>
              <w:t>ОБЩАЯ ХАРАКТЕРИСТИКА РАБОЧЕЙ ПРОГРАММЫ УЧЕБНОЙ ДИСЦИПЛИНЫ</w:t>
            </w:r>
          </w:p>
          <w:p w14:paraId="3D9D8F2D" w14:textId="77777777" w:rsidR="004360C9" w:rsidRPr="004520A0" w:rsidRDefault="004360C9" w:rsidP="00097369">
            <w:pPr>
              <w:ind w:left="284"/>
              <w:jc w:val="both"/>
              <w:rPr>
                <w:bCs/>
                <w:sz w:val="28"/>
              </w:rPr>
            </w:pPr>
          </w:p>
        </w:tc>
        <w:tc>
          <w:tcPr>
            <w:tcW w:w="1260" w:type="dxa"/>
          </w:tcPr>
          <w:p w14:paraId="608A8AA9" w14:textId="77777777" w:rsidR="004360C9" w:rsidRPr="004520A0" w:rsidRDefault="004360C9" w:rsidP="00097369">
            <w:pPr>
              <w:jc w:val="center"/>
              <w:rPr>
                <w:bCs/>
                <w:sz w:val="28"/>
              </w:rPr>
            </w:pPr>
          </w:p>
          <w:p w14:paraId="3DF66304" w14:textId="77777777" w:rsidR="004360C9" w:rsidRPr="004520A0" w:rsidRDefault="004360C9" w:rsidP="00097369">
            <w:pPr>
              <w:jc w:val="center"/>
              <w:rPr>
                <w:sz w:val="28"/>
              </w:rPr>
            </w:pPr>
            <w:r w:rsidRPr="004520A0">
              <w:rPr>
                <w:bCs/>
                <w:sz w:val="28"/>
              </w:rPr>
              <w:t>4</w:t>
            </w:r>
          </w:p>
        </w:tc>
      </w:tr>
      <w:tr w:rsidR="004360C9" w:rsidRPr="004520A0" w14:paraId="40D68DC1" w14:textId="77777777" w:rsidTr="00097369">
        <w:tc>
          <w:tcPr>
            <w:tcW w:w="9108" w:type="dxa"/>
          </w:tcPr>
          <w:p w14:paraId="5719421E" w14:textId="77777777" w:rsidR="004360C9" w:rsidRPr="004520A0" w:rsidRDefault="004360C9" w:rsidP="00543C1F">
            <w:pPr>
              <w:numPr>
                <w:ilvl w:val="0"/>
                <w:numId w:val="11"/>
              </w:numPr>
              <w:jc w:val="both"/>
              <w:rPr>
                <w:bCs/>
                <w:sz w:val="28"/>
              </w:rPr>
            </w:pPr>
            <w:r w:rsidRPr="004520A0">
              <w:rPr>
                <w:bCs/>
                <w:sz w:val="28"/>
              </w:rPr>
              <w:t>СТРУКТУРА И СОДЕРЖАНИЕ УЧЕБНОЙ ДИСЦИПЛИНЫ</w:t>
            </w:r>
          </w:p>
          <w:p w14:paraId="7F0A5D4C" w14:textId="77777777" w:rsidR="004360C9" w:rsidRPr="004520A0" w:rsidRDefault="004360C9" w:rsidP="00097369">
            <w:pPr>
              <w:ind w:left="284"/>
              <w:jc w:val="both"/>
              <w:rPr>
                <w:bCs/>
                <w:sz w:val="28"/>
              </w:rPr>
            </w:pPr>
          </w:p>
          <w:p w14:paraId="4BAA3C19" w14:textId="77777777" w:rsidR="004360C9" w:rsidRPr="004520A0" w:rsidRDefault="004360C9" w:rsidP="00097369">
            <w:pPr>
              <w:jc w:val="both"/>
              <w:rPr>
                <w:bCs/>
                <w:sz w:val="28"/>
              </w:rPr>
            </w:pPr>
          </w:p>
        </w:tc>
        <w:tc>
          <w:tcPr>
            <w:tcW w:w="1260" w:type="dxa"/>
          </w:tcPr>
          <w:p w14:paraId="5CD05EED" w14:textId="77777777" w:rsidR="004360C9" w:rsidRPr="004520A0" w:rsidRDefault="00EE3D01" w:rsidP="00097369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  <w:tr w:rsidR="004360C9" w:rsidRPr="004520A0" w14:paraId="19BF0F3C" w14:textId="77777777" w:rsidTr="00097369">
        <w:tc>
          <w:tcPr>
            <w:tcW w:w="9108" w:type="dxa"/>
          </w:tcPr>
          <w:p w14:paraId="0208EEEC" w14:textId="77777777" w:rsidR="004360C9" w:rsidRPr="004520A0" w:rsidRDefault="004360C9" w:rsidP="00543C1F">
            <w:pPr>
              <w:numPr>
                <w:ilvl w:val="0"/>
                <w:numId w:val="11"/>
              </w:numPr>
              <w:jc w:val="both"/>
              <w:rPr>
                <w:bCs/>
                <w:sz w:val="28"/>
              </w:rPr>
            </w:pPr>
            <w:r w:rsidRPr="004520A0">
              <w:rPr>
                <w:bCs/>
                <w:sz w:val="28"/>
              </w:rPr>
              <w:t xml:space="preserve">УСЛОВИЯ </w:t>
            </w:r>
            <w:r w:rsidR="00002A0F" w:rsidRPr="004520A0">
              <w:rPr>
                <w:bCs/>
                <w:sz w:val="28"/>
              </w:rPr>
              <w:t>РЕАЛИЗАЦИИ УЧЕБНОЙ</w:t>
            </w:r>
            <w:r w:rsidRPr="004520A0">
              <w:rPr>
                <w:bCs/>
                <w:sz w:val="28"/>
              </w:rPr>
              <w:t xml:space="preserve"> ДИСЦИПЛИНЫ</w:t>
            </w:r>
          </w:p>
          <w:p w14:paraId="2BC283FD" w14:textId="77777777" w:rsidR="004360C9" w:rsidRPr="004520A0" w:rsidRDefault="004360C9" w:rsidP="00097369">
            <w:pPr>
              <w:ind w:left="284"/>
              <w:jc w:val="both"/>
              <w:rPr>
                <w:bCs/>
                <w:sz w:val="28"/>
              </w:rPr>
            </w:pPr>
          </w:p>
          <w:p w14:paraId="604E59DA" w14:textId="77777777" w:rsidR="004360C9" w:rsidRPr="004520A0" w:rsidRDefault="004360C9" w:rsidP="00097369">
            <w:pPr>
              <w:ind w:left="284"/>
              <w:jc w:val="both"/>
              <w:rPr>
                <w:bCs/>
                <w:sz w:val="28"/>
              </w:rPr>
            </w:pPr>
          </w:p>
        </w:tc>
        <w:tc>
          <w:tcPr>
            <w:tcW w:w="1260" w:type="dxa"/>
          </w:tcPr>
          <w:p w14:paraId="38D9E1FA" w14:textId="77777777" w:rsidR="004360C9" w:rsidRPr="004520A0" w:rsidRDefault="004360C9" w:rsidP="00097369">
            <w:pPr>
              <w:jc w:val="center"/>
              <w:rPr>
                <w:sz w:val="28"/>
              </w:rPr>
            </w:pPr>
            <w:r w:rsidRPr="004520A0">
              <w:rPr>
                <w:bCs/>
                <w:sz w:val="28"/>
              </w:rPr>
              <w:t>1</w:t>
            </w:r>
            <w:r w:rsidR="00EE3D01">
              <w:rPr>
                <w:bCs/>
                <w:sz w:val="28"/>
              </w:rPr>
              <w:t>5</w:t>
            </w:r>
          </w:p>
        </w:tc>
      </w:tr>
      <w:tr w:rsidR="004360C9" w:rsidRPr="004520A0" w14:paraId="709F1F6B" w14:textId="77777777" w:rsidTr="00097369">
        <w:tc>
          <w:tcPr>
            <w:tcW w:w="9108" w:type="dxa"/>
          </w:tcPr>
          <w:p w14:paraId="51B83B5A" w14:textId="77777777" w:rsidR="004360C9" w:rsidRPr="004520A0" w:rsidRDefault="004360C9" w:rsidP="00543C1F">
            <w:pPr>
              <w:numPr>
                <w:ilvl w:val="0"/>
                <w:numId w:val="11"/>
              </w:numPr>
              <w:jc w:val="both"/>
              <w:rPr>
                <w:bCs/>
                <w:sz w:val="28"/>
              </w:rPr>
            </w:pPr>
            <w:r w:rsidRPr="004520A0">
              <w:rPr>
                <w:bCs/>
                <w:sz w:val="28"/>
              </w:rPr>
              <w:t>КОНТРОЛЬ И ОЦЕНКА РЕЗУЛЬТАТОВ ОСВОЕНИЯ УЧЕБНОЙ ДИСЦИПЛИНЫ</w:t>
            </w:r>
          </w:p>
          <w:p w14:paraId="23C9BB45" w14:textId="77777777" w:rsidR="004360C9" w:rsidRPr="004520A0" w:rsidRDefault="004360C9" w:rsidP="00097369">
            <w:pPr>
              <w:jc w:val="both"/>
              <w:rPr>
                <w:bCs/>
                <w:sz w:val="28"/>
              </w:rPr>
            </w:pPr>
          </w:p>
        </w:tc>
        <w:tc>
          <w:tcPr>
            <w:tcW w:w="1260" w:type="dxa"/>
          </w:tcPr>
          <w:p w14:paraId="0D221C2A" w14:textId="77777777" w:rsidR="004360C9" w:rsidRPr="004520A0" w:rsidRDefault="004360C9" w:rsidP="00097369">
            <w:pPr>
              <w:jc w:val="center"/>
              <w:rPr>
                <w:sz w:val="28"/>
              </w:rPr>
            </w:pPr>
            <w:r w:rsidRPr="004520A0">
              <w:rPr>
                <w:bCs/>
                <w:sz w:val="28"/>
              </w:rPr>
              <w:t>1</w:t>
            </w:r>
            <w:r w:rsidR="00EE3D01">
              <w:rPr>
                <w:bCs/>
                <w:sz w:val="28"/>
              </w:rPr>
              <w:t>8</w:t>
            </w:r>
          </w:p>
        </w:tc>
      </w:tr>
    </w:tbl>
    <w:p w14:paraId="23853380" w14:textId="77777777" w:rsidR="004360C9" w:rsidRDefault="004360C9">
      <w:pPr>
        <w:suppressAutoHyphens w:val="0"/>
        <w:rPr>
          <w:b/>
          <w:caps/>
          <w:sz w:val="28"/>
          <w:szCs w:val="28"/>
        </w:rPr>
      </w:pPr>
    </w:p>
    <w:p w14:paraId="48157111" w14:textId="77777777" w:rsidR="004360C9" w:rsidRDefault="004360C9">
      <w:pPr>
        <w:suppressAutoHyphens w:val="0"/>
        <w:rPr>
          <w:b/>
          <w:caps/>
        </w:rPr>
      </w:pPr>
      <w:r>
        <w:rPr>
          <w:b/>
          <w:caps/>
        </w:rPr>
        <w:br w:type="page"/>
      </w:r>
    </w:p>
    <w:p w14:paraId="799F8286" w14:textId="77777777" w:rsidR="004360C9" w:rsidRDefault="004360C9">
      <w:pPr>
        <w:suppressAutoHyphens w:val="0"/>
        <w:rPr>
          <w:b/>
          <w:caps/>
        </w:rPr>
      </w:pPr>
    </w:p>
    <w:p w14:paraId="775F375A" w14:textId="77777777" w:rsidR="003E2EEE" w:rsidRPr="00F61A5E" w:rsidRDefault="003E2EEE" w:rsidP="00136933">
      <w:pPr>
        <w:jc w:val="center"/>
        <w:rPr>
          <w:b/>
        </w:rPr>
      </w:pPr>
      <w:r w:rsidRPr="00F61A5E">
        <w:rPr>
          <w:b/>
          <w:caps/>
        </w:rPr>
        <w:t xml:space="preserve">1. </w:t>
      </w:r>
      <w:r w:rsidR="004F71EA">
        <w:rPr>
          <w:b/>
          <w:bCs/>
        </w:rPr>
        <w:t>ОБЩАЯ ХАРАКТЕРИСТИКА РАБОЧЕЙ ПРОГРАММЫ УЧЕБНОЙ ДИСЦИПЛИНЫ</w:t>
      </w:r>
    </w:p>
    <w:p w14:paraId="1ADB6E76" w14:textId="77777777" w:rsidR="003E2EEE" w:rsidRPr="00F61A5E" w:rsidRDefault="003E2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14:paraId="6F295498" w14:textId="77777777" w:rsidR="004F71EA" w:rsidRDefault="004F71EA" w:rsidP="00543C1F">
      <w:pPr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/>
        <w:jc w:val="center"/>
        <w:rPr>
          <w:b/>
          <w:bCs/>
        </w:rPr>
      </w:pPr>
      <w:r>
        <w:rPr>
          <w:b/>
          <w:bCs/>
        </w:rPr>
        <w:t>Место дисциплины в структуре основной образовательной программы</w:t>
      </w:r>
    </w:p>
    <w:p w14:paraId="1F9F401C" w14:textId="77777777" w:rsidR="003E2EEE" w:rsidRPr="00F61A5E" w:rsidRDefault="003E2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14:paraId="3B6B336F" w14:textId="77777777" w:rsidR="004F71EA" w:rsidRPr="004F71EA" w:rsidRDefault="004F71EA" w:rsidP="004F71EA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20"/>
        <w:jc w:val="both"/>
      </w:pPr>
      <w:r>
        <w:t>Учебная дисциплина «</w:t>
      </w:r>
      <w:r w:rsidRPr="004F71EA">
        <w:rPr>
          <w:spacing w:val="2"/>
        </w:rPr>
        <w:t>Основы проектирования баз данных</w:t>
      </w:r>
      <w:r w:rsidRPr="004F71EA">
        <w:t>»</w:t>
      </w:r>
      <w:r w:rsidRPr="004F71EA">
        <w:rPr>
          <w:b/>
          <w:bCs/>
        </w:rPr>
        <w:t xml:space="preserve"> </w:t>
      </w:r>
      <w:r w:rsidRPr="004F71EA">
        <w:t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09.</w:t>
      </w:r>
      <w:r w:rsidR="00136933">
        <w:t>0</w:t>
      </w:r>
      <w:r w:rsidRPr="004F71EA">
        <w:t xml:space="preserve">2.07 Информационные системы и программирование. </w:t>
      </w:r>
    </w:p>
    <w:p w14:paraId="1AA10B2F" w14:textId="77777777" w:rsidR="004F71EA" w:rsidRDefault="004F71EA" w:rsidP="004F7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20"/>
        <w:jc w:val="both"/>
        <w:rPr>
          <w:i/>
          <w:iCs/>
          <w:color w:val="FF0000"/>
        </w:rPr>
      </w:pPr>
      <w:r w:rsidRPr="004F71EA">
        <w:t>Учебная дисциплина «</w:t>
      </w:r>
      <w:r w:rsidRPr="004F71EA">
        <w:rPr>
          <w:spacing w:val="2"/>
        </w:rPr>
        <w:t>Основы проектирования баз данных</w:t>
      </w:r>
      <w:r w:rsidRPr="004F71EA">
        <w:t>»</w:t>
      </w:r>
      <w:r>
        <w:t xml:space="preserve"> относится к </w:t>
      </w:r>
      <w:r w:rsidRPr="00136933">
        <w:t xml:space="preserve">общепрофессиональному </w:t>
      </w:r>
      <w:r>
        <w:t xml:space="preserve">циклу программы подготовки специалистов среднего звена. </w:t>
      </w:r>
    </w:p>
    <w:p w14:paraId="2F36C618" w14:textId="77777777" w:rsidR="00136933" w:rsidRDefault="004F71EA" w:rsidP="00136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20"/>
        <w:jc w:val="both"/>
      </w:pPr>
      <w:r>
        <w:t>Особое значение дисциплина имеет при формировании и развитии</w:t>
      </w:r>
      <w:r w:rsidR="004520A0">
        <w:t>:</w:t>
      </w:r>
      <w:r>
        <w:t xml:space="preserve"> </w:t>
      </w:r>
    </w:p>
    <w:p w14:paraId="635A4D26" w14:textId="1F248ECA" w:rsidR="00136933" w:rsidRDefault="00136933" w:rsidP="00136933">
      <w:pPr>
        <w:spacing w:line="100" w:lineRule="atLeast"/>
        <w:ind w:firstLine="720"/>
        <w:jc w:val="both"/>
        <w:rPr>
          <w:iCs/>
        </w:rPr>
      </w:pPr>
      <w:r>
        <w:rPr>
          <w:iCs/>
        </w:rPr>
        <w:t xml:space="preserve">ОК </w:t>
      </w:r>
      <w:r w:rsidR="00002A0F">
        <w:rPr>
          <w:iCs/>
        </w:rPr>
        <w:t>0</w:t>
      </w:r>
      <w:r>
        <w:rPr>
          <w:iCs/>
        </w:rPr>
        <w:t xml:space="preserve">1, ОК </w:t>
      </w:r>
      <w:r w:rsidR="00002A0F">
        <w:rPr>
          <w:iCs/>
        </w:rPr>
        <w:t>0</w:t>
      </w:r>
      <w:r>
        <w:rPr>
          <w:iCs/>
        </w:rPr>
        <w:t xml:space="preserve">2, ОК </w:t>
      </w:r>
      <w:r w:rsidR="00002A0F">
        <w:rPr>
          <w:iCs/>
        </w:rPr>
        <w:t>0</w:t>
      </w:r>
      <w:r>
        <w:rPr>
          <w:iCs/>
        </w:rPr>
        <w:t xml:space="preserve">4, ОК </w:t>
      </w:r>
      <w:r w:rsidR="00002A0F">
        <w:rPr>
          <w:iCs/>
        </w:rPr>
        <w:t>0</w:t>
      </w:r>
      <w:r>
        <w:rPr>
          <w:iCs/>
        </w:rPr>
        <w:t xml:space="preserve">5, ОК </w:t>
      </w:r>
      <w:r w:rsidR="00002A0F">
        <w:rPr>
          <w:iCs/>
        </w:rPr>
        <w:t>0</w:t>
      </w:r>
      <w:r>
        <w:rPr>
          <w:iCs/>
        </w:rPr>
        <w:t xml:space="preserve">9, </w:t>
      </w:r>
      <w:r w:rsidR="00EA14D8" w:rsidRPr="00EA14D8">
        <w:rPr>
          <w:iCs/>
        </w:rPr>
        <w:t>ЛР 4, 7, 10, 13-16</w:t>
      </w:r>
      <w:r w:rsidR="00EA14D8">
        <w:rPr>
          <w:iCs/>
        </w:rPr>
        <w:t xml:space="preserve">, </w:t>
      </w:r>
      <w:r w:rsidR="00002A0F">
        <w:rPr>
          <w:iCs/>
        </w:rPr>
        <w:t>ПК 2.4, ПК 3.2</w:t>
      </w:r>
    </w:p>
    <w:p w14:paraId="1A4EA11E" w14:textId="77777777" w:rsidR="003E2EEE" w:rsidRPr="00F61A5E" w:rsidRDefault="003E2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14:paraId="5587CE78" w14:textId="77777777" w:rsidR="00706CEF" w:rsidRDefault="003E2EEE" w:rsidP="00136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  <w:r w:rsidRPr="00F61A5E">
        <w:rPr>
          <w:b/>
        </w:rPr>
        <w:t xml:space="preserve">1.2. </w:t>
      </w:r>
      <w:r w:rsidR="00136933">
        <w:rPr>
          <w:b/>
          <w:bCs/>
        </w:rPr>
        <w:t>Цель и планируемые результаты освоения дисциплины</w:t>
      </w:r>
    </w:p>
    <w:p w14:paraId="5608B1E0" w14:textId="77777777" w:rsidR="00136933" w:rsidRDefault="00136933" w:rsidP="00136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</w:p>
    <w:p w14:paraId="269CC7E0" w14:textId="77777777" w:rsidR="00136933" w:rsidRDefault="00136933" w:rsidP="0013693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Учебная дисциплина «</w:t>
      </w:r>
      <w:r w:rsidRPr="004F71EA">
        <w:rPr>
          <w:spacing w:val="2"/>
        </w:rPr>
        <w:t>Основы проектирования баз данных</w:t>
      </w:r>
      <w:r>
        <w:t xml:space="preserve">» обеспечивает формирование элементов профессиональных и общих компетенций по видам деятельности ФГОС СПО по </w:t>
      </w:r>
      <w:r w:rsidR="00002A0F">
        <w:t>специальности 09.02.07</w:t>
      </w:r>
      <w:r w:rsidRPr="004F71EA">
        <w:t xml:space="preserve"> Информационные системы и программирование.</w:t>
      </w:r>
    </w:p>
    <w:p w14:paraId="67ACAC9F" w14:textId="77777777" w:rsidR="00136933" w:rsidRDefault="00136933" w:rsidP="00136933">
      <w:pPr>
        <w:ind w:firstLine="567"/>
        <w:jc w:val="both"/>
        <w:rPr>
          <w:b/>
          <w:bCs/>
        </w:rPr>
      </w:pPr>
      <w:r>
        <w:t>В результате освоения дисциплины обучающийся осваивает элементы компетенций:</w:t>
      </w:r>
    </w:p>
    <w:p w14:paraId="567DA5FD" w14:textId="77777777" w:rsidR="00EA14D8" w:rsidRPr="00EA14D8" w:rsidRDefault="00EA14D8" w:rsidP="00EA14D8">
      <w:pPr>
        <w:pStyle w:val="aa"/>
        <w:spacing w:after="0"/>
        <w:ind w:firstLine="720"/>
        <w:jc w:val="both"/>
        <w:rPr>
          <w:color w:val="000000"/>
        </w:rPr>
      </w:pPr>
      <w:bookmarkStart w:id="3" w:name="1513"/>
      <w:bookmarkStart w:id="4" w:name="1514"/>
      <w:bookmarkEnd w:id="3"/>
      <w:bookmarkEnd w:id="4"/>
      <w:r w:rsidRPr="00EA14D8">
        <w:rPr>
          <w:color w:val="000000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2D55C310" w14:textId="2D667C0B" w:rsidR="00EA14D8" w:rsidRPr="00EA14D8" w:rsidRDefault="00EA14D8" w:rsidP="00EA14D8">
      <w:pPr>
        <w:pStyle w:val="aa"/>
        <w:spacing w:after="0"/>
        <w:ind w:firstLine="720"/>
        <w:jc w:val="both"/>
        <w:rPr>
          <w:color w:val="000000"/>
        </w:rPr>
      </w:pPr>
      <w:r w:rsidRPr="00EA14D8">
        <w:rPr>
          <w:color w:val="000000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14:paraId="26A18476" w14:textId="77777777" w:rsidR="00EA14D8" w:rsidRPr="00EA14D8" w:rsidRDefault="00EA14D8" w:rsidP="00EA14D8">
      <w:pPr>
        <w:pStyle w:val="aa"/>
        <w:spacing w:after="0"/>
        <w:ind w:firstLine="720"/>
        <w:jc w:val="both"/>
        <w:rPr>
          <w:color w:val="000000"/>
        </w:rPr>
      </w:pPr>
      <w:bookmarkStart w:id="5" w:name="1516"/>
      <w:bookmarkStart w:id="6" w:name="1518"/>
      <w:bookmarkStart w:id="7" w:name="1519"/>
      <w:bookmarkEnd w:id="5"/>
      <w:bookmarkEnd w:id="6"/>
      <w:bookmarkEnd w:id="7"/>
      <w:r w:rsidRPr="00EA14D8">
        <w:rPr>
          <w:color w:val="000000"/>
        </w:rPr>
        <w:t>ОК 04. Эффективно взаимодействовать и работать в коллективе и команде;</w:t>
      </w:r>
    </w:p>
    <w:p w14:paraId="1D635A9E" w14:textId="77777777" w:rsidR="00EA14D8" w:rsidRPr="00EA14D8" w:rsidRDefault="00EA14D8" w:rsidP="00EA14D8">
      <w:pPr>
        <w:pStyle w:val="aa"/>
        <w:spacing w:after="0"/>
        <w:ind w:firstLine="720"/>
        <w:jc w:val="both"/>
        <w:rPr>
          <w:color w:val="000000"/>
        </w:rPr>
      </w:pPr>
      <w:r w:rsidRPr="00EA14D8">
        <w:rPr>
          <w:color w:val="000000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523E194D" w14:textId="77777777" w:rsidR="00EA14D8" w:rsidRPr="00EA14D8" w:rsidRDefault="00EA14D8" w:rsidP="00EA14D8">
      <w:pPr>
        <w:pStyle w:val="aa"/>
        <w:spacing w:after="0"/>
        <w:ind w:firstLine="720"/>
        <w:jc w:val="both"/>
        <w:rPr>
          <w:color w:val="000000"/>
        </w:rPr>
      </w:pPr>
      <w:r w:rsidRPr="00EA14D8">
        <w:rPr>
          <w:color w:val="000000"/>
        </w:rPr>
        <w:t>ОК 09. Пользоваться профессиональной документацией на государственном и иностранном языках.</w:t>
      </w:r>
    </w:p>
    <w:p w14:paraId="0A056281" w14:textId="77777777" w:rsidR="00136933" w:rsidRPr="00002A0F" w:rsidRDefault="00136933" w:rsidP="00136933">
      <w:pPr>
        <w:pStyle w:val="ac"/>
        <w:shd w:val="clear" w:color="auto" w:fill="FFFFFF"/>
        <w:spacing w:before="0" w:after="0"/>
        <w:ind w:firstLine="567"/>
        <w:jc w:val="both"/>
        <w:rPr>
          <w:rFonts w:ascii="Calibri" w:hAnsi="Calibri" w:cs="Calibri"/>
          <w:i/>
        </w:rPr>
      </w:pPr>
      <w:r w:rsidRPr="00002A0F">
        <w:rPr>
          <w:rStyle w:val="afb"/>
          <w:i w:val="0"/>
        </w:rPr>
        <w:t>Перечень профессиональных компетенций, элементы которых формируются в рамках дисциплины:</w:t>
      </w:r>
      <w:r w:rsidRPr="00002A0F">
        <w:rPr>
          <w:i/>
        </w:rPr>
        <w:t xml:space="preserve"> </w:t>
      </w:r>
    </w:p>
    <w:p w14:paraId="0BA0B2AD" w14:textId="77777777" w:rsidR="00002A0F" w:rsidRDefault="00002A0F" w:rsidP="00002A0F">
      <w:pPr>
        <w:ind w:firstLine="709"/>
        <w:jc w:val="both"/>
      </w:pPr>
      <w:r w:rsidRPr="000D7A70">
        <w:t>ПК 2.4. Осуществлять разработку тестовых наборов и тестовых сценариев для программного обеспечения.</w:t>
      </w:r>
    </w:p>
    <w:p w14:paraId="2EF35916" w14:textId="77777777" w:rsidR="00002A0F" w:rsidRPr="000D7A70" w:rsidRDefault="00002A0F" w:rsidP="00002A0F">
      <w:pPr>
        <w:ind w:firstLine="709"/>
        <w:jc w:val="both"/>
      </w:pPr>
      <w:r w:rsidRPr="000D7A70">
        <w:t>ПК 3.2. Выполнять измерение характеристик компонент программного продукта для определения соответствия заданным критериям.</w:t>
      </w:r>
    </w:p>
    <w:p w14:paraId="58265757" w14:textId="77777777" w:rsidR="00EA14D8" w:rsidRPr="00EA14D8" w:rsidRDefault="00EA14D8" w:rsidP="00EA14D8">
      <w:pPr>
        <w:ind w:firstLine="567"/>
        <w:jc w:val="both"/>
        <w:rPr>
          <w:iCs/>
        </w:rPr>
      </w:pPr>
      <w:r w:rsidRPr="00EA14D8">
        <w:rPr>
          <w:iCs/>
        </w:rPr>
        <w:t>Перечень личностных результатов, которые формируются в рамках дисциплины:</w:t>
      </w:r>
    </w:p>
    <w:p w14:paraId="48AD6A59" w14:textId="081A115A" w:rsidR="00002A0F" w:rsidRDefault="00EA14D8" w:rsidP="00136933">
      <w:pPr>
        <w:ind w:firstLine="567"/>
        <w:jc w:val="both"/>
      </w:pPr>
      <w:r w:rsidRPr="00EA14D8">
        <w:t>ЛР 4</w:t>
      </w:r>
      <w:r w:rsidRPr="00EA14D8">
        <w:tab/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23A0D14B" w14:textId="693D6558" w:rsidR="00EA14D8" w:rsidRDefault="00EA14D8" w:rsidP="00136933">
      <w:pPr>
        <w:ind w:firstLine="567"/>
        <w:jc w:val="both"/>
      </w:pPr>
      <w:r w:rsidRPr="00EA14D8">
        <w:t>ЛР 7</w:t>
      </w:r>
      <w:r w:rsidRPr="00EA14D8">
        <w:tab/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14:paraId="21D61C33" w14:textId="20D0240C" w:rsidR="00EA14D8" w:rsidRDefault="00EA14D8" w:rsidP="00136933">
      <w:pPr>
        <w:ind w:firstLine="567"/>
        <w:jc w:val="both"/>
      </w:pPr>
      <w:r w:rsidRPr="00EA14D8">
        <w:t>ЛР 10</w:t>
      </w:r>
      <w:r w:rsidRPr="00EA14D8">
        <w:tab/>
        <w:t>Заботящийся о защите окружающей среды, собственной и чужой безопасности, в том числе и цифровой.</w:t>
      </w:r>
    </w:p>
    <w:p w14:paraId="05EC023D" w14:textId="77777777" w:rsidR="00EA14D8" w:rsidRDefault="00EA14D8" w:rsidP="00EA14D8">
      <w:pPr>
        <w:ind w:firstLine="567"/>
        <w:jc w:val="both"/>
      </w:pPr>
      <w:r>
        <w:t>ЛР 13</w:t>
      </w:r>
      <w:r>
        <w:tab/>
        <w:t>Демонстрирующий умения эффективно взаимодействовать в команде, вести диалог, в том числе с использованием средств коммуникации.</w:t>
      </w:r>
    </w:p>
    <w:p w14:paraId="4A1E844C" w14:textId="77777777" w:rsidR="00EA14D8" w:rsidRDefault="00EA14D8" w:rsidP="00EA14D8">
      <w:pPr>
        <w:ind w:firstLine="567"/>
        <w:jc w:val="both"/>
      </w:pPr>
      <w:r>
        <w:t>ЛР 14</w:t>
      </w:r>
      <w:r>
        <w:tab/>
        <w:t>Демонстрирующий навыки анализа и интерпретации информации из различных источников с учетом нормативно-правовых норм.</w:t>
      </w:r>
    </w:p>
    <w:p w14:paraId="0FC642E9" w14:textId="77777777" w:rsidR="00EA14D8" w:rsidRDefault="00EA14D8" w:rsidP="00EA14D8">
      <w:pPr>
        <w:ind w:firstLine="567"/>
        <w:jc w:val="both"/>
      </w:pPr>
      <w:r>
        <w:lastRenderedPageBreak/>
        <w:t xml:space="preserve">ЛР 15 </w:t>
      </w:r>
      <w:r>
        <w:tab/>
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общественной деятельности.</w:t>
      </w:r>
    </w:p>
    <w:p w14:paraId="60F202E9" w14:textId="44019C51" w:rsidR="00EA14D8" w:rsidRDefault="00EA14D8" w:rsidP="00EA14D8">
      <w:pPr>
        <w:ind w:firstLine="567"/>
        <w:jc w:val="both"/>
      </w:pPr>
      <w:r>
        <w:t>ЛР 16</w:t>
      </w:r>
      <w:r>
        <w:tab/>
        <w:t>Подготовка обучающийся к участию в конкурсах профессионального мастерства, в том числе к участию в чемпионатном движении «профессионалы», в движении «Абилимпикс».</w:t>
      </w:r>
    </w:p>
    <w:p w14:paraId="3FD5AB81" w14:textId="77777777" w:rsidR="00136933" w:rsidRDefault="00136933" w:rsidP="00136933">
      <w:pPr>
        <w:ind w:firstLine="567"/>
        <w:jc w:val="both"/>
        <w:rPr>
          <w:rFonts w:ascii="Calibri" w:hAnsi="Calibri" w:cs="Calibri"/>
          <w:i/>
          <w:iCs/>
          <w:color w:val="FF0000"/>
        </w:rPr>
      </w:pPr>
      <w:r>
        <w:t xml:space="preserve">В рамках программы учебной дисциплины обучающимися осваиваются умения и знания. </w:t>
      </w:r>
    </w:p>
    <w:p w14:paraId="03213F2C" w14:textId="77777777" w:rsidR="00136933" w:rsidRDefault="00136933" w:rsidP="00136933">
      <w:pPr>
        <w:ind w:firstLine="567"/>
        <w:jc w:val="both"/>
        <w:rPr>
          <w:color w:val="FF0000"/>
          <w:sz w:val="16"/>
          <w:szCs w:val="16"/>
          <w:lang w:eastAsia="en-US"/>
        </w:rPr>
      </w:pPr>
    </w:p>
    <w:tbl>
      <w:tblPr>
        <w:tblW w:w="9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6"/>
        <w:gridCol w:w="3857"/>
        <w:gridCol w:w="3678"/>
      </w:tblGrid>
      <w:tr w:rsidR="00136933" w14:paraId="1D8B5D3B" w14:textId="77777777" w:rsidTr="00136933">
        <w:trPr>
          <w:trHeight w:val="649"/>
          <w:jc w:val="center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1D27" w14:textId="77777777" w:rsidR="00136933" w:rsidRDefault="00136933">
            <w:pPr>
              <w:jc w:val="center"/>
              <w:rPr>
                <w:sz w:val="22"/>
                <w:szCs w:val="22"/>
              </w:rPr>
            </w:pPr>
            <w:r>
              <w:t xml:space="preserve">Код </w:t>
            </w:r>
          </w:p>
          <w:p w14:paraId="4D48346A" w14:textId="77777777" w:rsidR="00136933" w:rsidRDefault="00136933">
            <w:pPr>
              <w:jc w:val="center"/>
              <w:rPr>
                <w:sz w:val="22"/>
                <w:szCs w:val="22"/>
              </w:rPr>
            </w:pPr>
            <w:r>
              <w:t>ПК, ОК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AFC8" w14:textId="77777777" w:rsidR="00136933" w:rsidRDefault="00136933">
            <w:pPr>
              <w:jc w:val="center"/>
              <w:rPr>
                <w:sz w:val="22"/>
                <w:szCs w:val="22"/>
              </w:rPr>
            </w:pPr>
            <w:r>
              <w:t>Умения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6D5E" w14:textId="77777777" w:rsidR="00136933" w:rsidRDefault="00136933">
            <w:pPr>
              <w:jc w:val="center"/>
              <w:rPr>
                <w:sz w:val="22"/>
                <w:szCs w:val="22"/>
              </w:rPr>
            </w:pPr>
            <w:r>
              <w:t>Знания</w:t>
            </w:r>
          </w:p>
        </w:tc>
      </w:tr>
      <w:tr w:rsidR="00136933" w14:paraId="6204471E" w14:textId="77777777" w:rsidTr="00097369">
        <w:trPr>
          <w:trHeight w:val="658"/>
          <w:jc w:val="center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46F1D" w14:textId="58023561" w:rsidR="00136933" w:rsidRPr="00136933" w:rsidRDefault="00136933">
            <w:pPr>
              <w:jc w:val="center"/>
              <w:rPr>
                <w:bCs/>
                <w:sz w:val="22"/>
                <w:szCs w:val="22"/>
              </w:rPr>
            </w:pPr>
            <w:r w:rsidRPr="00136933">
              <w:t xml:space="preserve">ОК </w:t>
            </w:r>
            <w:r w:rsidR="00097369">
              <w:t>0</w:t>
            </w:r>
            <w:r w:rsidRPr="00136933">
              <w:t>1</w:t>
            </w:r>
            <w:r w:rsidR="00EA14D8">
              <w:t>,</w:t>
            </w:r>
            <w:r w:rsidR="00EA14D8" w:rsidRPr="00136933">
              <w:t xml:space="preserve"> ОК </w:t>
            </w:r>
            <w:r w:rsidR="00EA14D8">
              <w:t>0</w:t>
            </w:r>
            <w:r w:rsidR="00EA14D8" w:rsidRPr="00136933">
              <w:t>2</w:t>
            </w:r>
            <w:r w:rsidR="00EA14D8">
              <w:t>,</w:t>
            </w:r>
            <w:r w:rsidR="00EA14D8" w:rsidRPr="00136933">
              <w:t xml:space="preserve"> ОК </w:t>
            </w:r>
            <w:r w:rsidR="00EA14D8">
              <w:t>0</w:t>
            </w:r>
            <w:r w:rsidR="00EA14D8" w:rsidRPr="00136933">
              <w:t>4</w:t>
            </w:r>
            <w:r w:rsidR="00EA14D8">
              <w:t xml:space="preserve">, </w:t>
            </w:r>
            <w:r w:rsidR="00EA14D8" w:rsidRPr="00136933">
              <w:t xml:space="preserve">ОК </w:t>
            </w:r>
            <w:r w:rsidR="00EA14D8">
              <w:t>0</w:t>
            </w:r>
            <w:r w:rsidR="00EA14D8" w:rsidRPr="00136933">
              <w:t>5</w:t>
            </w:r>
            <w:r w:rsidR="00EA14D8">
              <w:t>,</w:t>
            </w:r>
            <w:r w:rsidR="00EA14D8" w:rsidRPr="00136933">
              <w:t xml:space="preserve"> ОК </w:t>
            </w:r>
            <w:r w:rsidR="00EA14D8">
              <w:t>0</w:t>
            </w:r>
            <w:r w:rsidR="00EA14D8" w:rsidRPr="00136933">
              <w:t>9</w:t>
            </w:r>
            <w:r w:rsidR="00EA14D8">
              <w:t>, ПК 2.4, ПК 3.2</w:t>
            </w:r>
            <w:r w:rsidR="003F5BE1">
              <w:t xml:space="preserve">, </w:t>
            </w:r>
            <w:r w:rsidR="003F5BE1" w:rsidRPr="00226E24">
              <w:t>ЛР 4, 7, 10, 13-16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6B60" w14:textId="77777777" w:rsidR="00097369" w:rsidRPr="00097369" w:rsidRDefault="00097369" w:rsidP="00786EC5">
            <w:pPr>
              <w:pStyle w:val="afc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У.1 </w:t>
            </w:r>
            <w:r w:rsidRPr="00097369">
              <w:rPr>
                <w:sz w:val="24"/>
                <w:szCs w:val="24"/>
              </w:rPr>
              <w:t>Использовать выбранную систему контроля версий.</w:t>
            </w:r>
          </w:p>
          <w:p w14:paraId="2ECF126D" w14:textId="77777777" w:rsidR="00097369" w:rsidRPr="00097369" w:rsidRDefault="00097369" w:rsidP="00786EC5">
            <w:pPr>
              <w:pStyle w:val="afc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У.2 </w:t>
            </w:r>
            <w:r w:rsidRPr="00097369">
              <w:rPr>
                <w:sz w:val="24"/>
                <w:szCs w:val="24"/>
              </w:rPr>
              <w:t>Анализировать проектную и техническую документацию.</w:t>
            </w:r>
          </w:p>
          <w:p w14:paraId="59029D30" w14:textId="77777777" w:rsidR="00097369" w:rsidRPr="00097369" w:rsidRDefault="00097369" w:rsidP="00786EC5">
            <w:pPr>
              <w:pStyle w:val="afc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У.3 </w:t>
            </w:r>
            <w:r w:rsidRPr="00097369">
              <w:rPr>
                <w:sz w:val="24"/>
                <w:szCs w:val="24"/>
              </w:rPr>
              <w:t>Выполнять тестирование интеграции.</w:t>
            </w:r>
            <w:r w:rsidR="001F0B38">
              <w:rPr>
                <w:sz w:val="24"/>
                <w:szCs w:val="24"/>
              </w:rPr>
              <w:t xml:space="preserve"> </w:t>
            </w:r>
            <w:r w:rsidRPr="00097369">
              <w:rPr>
                <w:sz w:val="24"/>
                <w:szCs w:val="24"/>
              </w:rPr>
              <w:t>Организовывать постобработку данных.</w:t>
            </w:r>
          </w:p>
          <w:p w14:paraId="5455201D" w14:textId="77777777" w:rsidR="00097369" w:rsidRPr="00097369" w:rsidRDefault="001F0B38" w:rsidP="00786EC5">
            <w:pPr>
              <w:pStyle w:val="afc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У.4 </w:t>
            </w:r>
            <w:r w:rsidR="00097369" w:rsidRPr="00097369">
              <w:rPr>
                <w:sz w:val="24"/>
                <w:szCs w:val="24"/>
              </w:rPr>
              <w:t>Выполнять ручное и автоматизированное тестирование программного модуля.</w:t>
            </w:r>
          </w:p>
          <w:p w14:paraId="60BDE508" w14:textId="77777777" w:rsidR="00136933" w:rsidRDefault="001F0B38" w:rsidP="00786EC5">
            <w:pPr>
              <w:jc w:val="both"/>
            </w:pPr>
            <w:r>
              <w:t xml:space="preserve">У.5 </w:t>
            </w:r>
            <w:r w:rsidR="00097369" w:rsidRPr="00097369">
              <w:t>Выявлять ошибки в системных компонентах на основе спецификаций.</w:t>
            </w:r>
          </w:p>
          <w:p w14:paraId="70083E58" w14:textId="77777777" w:rsidR="001F0B38" w:rsidRDefault="001F0B38" w:rsidP="00786EC5">
            <w:pPr>
              <w:jc w:val="both"/>
            </w:pPr>
            <w:r w:rsidRPr="001F0B38">
              <w:rPr>
                <w:bCs/>
              </w:rPr>
              <w:t xml:space="preserve">У.6 </w:t>
            </w:r>
            <w:r w:rsidRPr="000D7A70">
              <w:t>Определять метрики программного кода специализированными средствами.</w:t>
            </w:r>
          </w:p>
          <w:p w14:paraId="074C9907" w14:textId="77777777" w:rsidR="001F0B38" w:rsidRPr="001F0B38" w:rsidRDefault="001F0B38" w:rsidP="00786EC5">
            <w:pPr>
              <w:jc w:val="both"/>
              <w:rPr>
                <w:bCs/>
              </w:rPr>
            </w:pPr>
            <w:r w:rsidRPr="001F0B38">
              <w:rPr>
                <w:bCs/>
              </w:rPr>
              <w:t xml:space="preserve">У. 7 </w:t>
            </w:r>
            <w:r>
              <w:rPr>
                <w:bCs/>
              </w:rPr>
              <w:t>П</w:t>
            </w:r>
            <w:r w:rsidRPr="001F0B38">
              <w:rPr>
                <w:bCs/>
              </w:rPr>
              <w:t xml:space="preserve">роектировать реляционную базу данных; </w:t>
            </w:r>
          </w:p>
          <w:p w14:paraId="20975A1E" w14:textId="77777777" w:rsidR="001F0B38" w:rsidRPr="00097369" w:rsidRDefault="001F0B38" w:rsidP="00786EC5">
            <w:pPr>
              <w:jc w:val="both"/>
              <w:rPr>
                <w:bCs/>
                <w:color w:val="FF0000"/>
              </w:rPr>
            </w:pPr>
            <w:r>
              <w:rPr>
                <w:bCs/>
              </w:rPr>
              <w:t>У.8 И</w:t>
            </w:r>
            <w:r w:rsidRPr="001F0B38">
              <w:rPr>
                <w:bCs/>
              </w:rPr>
              <w:t>спользовать язык запросов для программного извлечения сведений из баз данных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E9B1" w14:textId="77777777" w:rsidR="001F0B38" w:rsidRPr="001F0B38" w:rsidRDefault="001F0B38" w:rsidP="00786EC5">
            <w:pPr>
              <w:suppressAutoHyphens w:val="0"/>
              <w:jc w:val="both"/>
              <w:rPr>
                <w:rFonts w:eastAsiaTheme="minorEastAsia"/>
                <w:lang w:eastAsia="ru-RU"/>
              </w:rPr>
            </w:pPr>
            <w:r w:rsidRPr="00786EC5">
              <w:rPr>
                <w:rFonts w:eastAsiaTheme="minorEastAsia"/>
                <w:lang w:eastAsia="ru-RU"/>
              </w:rPr>
              <w:t xml:space="preserve">З.1 </w:t>
            </w:r>
            <w:r w:rsidRPr="001F0B38">
              <w:rPr>
                <w:rFonts w:eastAsiaTheme="minorEastAsia"/>
                <w:lang w:eastAsia="ru-RU"/>
              </w:rPr>
              <w:t>Модели процесса разработки программного обеспечения.</w:t>
            </w:r>
          </w:p>
          <w:p w14:paraId="78DA1F5D" w14:textId="77777777" w:rsidR="001F0B38" w:rsidRPr="00786EC5" w:rsidRDefault="001F0B38" w:rsidP="00786EC5">
            <w:pPr>
              <w:suppressAutoHyphens w:val="0"/>
              <w:jc w:val="both"/>
              <w:rPr>
                <w:rFonts w:eastAsiaTheme="minorEastAsia"/>
                <w:lang w:eastAsia="ru-RU"/>
              </w:rPr>
            </w:pPr>
            <w:r w:rsidRPr="00786EC5">
              <w:rPr>
                <w:rFonts w:eastAsiaTheme="minorEastAsia"/>
                <w:lang w:eastAsia="ru-RU"/>
              </w:rPr>
              <w:t xml:space="preserve">З.2 </w:t>
            </w:r>
            <w:r w:rsidRPr="001F0B38">
              <w:rPr>
                <w:rFonts w:eastAsiaTheme="minorEastAsia"/>
                <w:lang w:eastAsia="ru-RU"/>
              </w:rPr>
              <w:t>Основные принципы процесса разработки программного обеспечения.</w:t>
            </w:r>
          </w:p>
          <w:p w14:paraId="62F21A7C" w14:textId="77777777" w:rsidR="001F0B38" w:rsidRPr="001F0B38" w:rsidRDefault="001F0B38" w:rsidP="00786EC5">
            <w:pPr>
              <w:suppressAutoHyphens w:val="0"/>
              <w:jc w:val="both"/>
              <w:rPr>
                <w:rFonts w:eastAsiaTheme="minorEastAsia"/>
                <w:lang w:eastAsia="ru-RU"/>
              </w:rPr>
            </w:pPr>
            <w:r w:rsidRPr="00786EC5">
              <w:rPr>
                <w:rFonts w:eastAsiaTheme="minorEastAsia"/>
                <w:lang w:eastAsia="ru-RU"/>
              </w:rPr>
              <w:t xml:space="preserve">З.3 </w:t>
            </w:r>
            <w:r w:rsidRPr="001F0B38">
              <w:rPr>
                <w:rFonts w:eastAsiaTheme="minorEastAsia"/>
                <w:lang w:eastAsia="ru-RU"/>
              </w:rPr>
              <w:t>Основные подходы к интегрированию программных модулей.</w:t>
            </w:r>
          </w:p>
          <w:p w14:paraId="7CEEEFDE" w14:textId="77777777" w:rsidR="001F0B38" w:rsidRPr="001F0B38" w:rsidRDefault="001F0B38" w:rsidP="00786EC5">
            <w:pPr>
              <w:suppressAutoHyphens w:val="0"/>
              <w:jc w:val="both"/>
              <w:rPr>
                <w:rFonts w:eastAsiaTheme="minorEastAsia"/>
                <w:lang w:eastAsia="ru-RU"/>
              </w:rPr>
            </w:pPr>
            <w:r w:rsidRPr="00786EC5">
              <w:rPr>
                <w:rFonts w:eastAsiaTheme="minorEastAsia"/>
                <w:lang w:eastAsia="ru-RU"/>
              </w:rPr>
              <w:t xml:space="preserve">З.4 </w:t>
            </w:r>
            <w:r w:rsidRPr="001F0B38">
              <w:rPr>
                <w:rFonts w:eastAsiaTheme="minorEastAsia"/>
                <w:lang w:eastAsia="ru-RU"/>
              </w:rPr>
              <w:t>Приемы работы с инструментальными средствами тестирования и отладки.</w:t>
            </w:r>
          </w:p>
          <w:p w14:paraId="75751C45" w14:textId="77777777" w:rsidR="001F0B38" w:rsidRPr="001F0B38" w:rsidRDefault="001F0B38" w:rsidP="00786EC5">
            <w:pPr>
              <w:suppressAutoHyphens w:val="0"/>
              <w:jc w:val="both"/>
              <w:rPr>
                <w:rFonts w:eastAsiaTheme="minorEastAsia"/>
                <w:lang w:eastAsia="ru-RU"/>
              </w:rPr>
            </w:pPr>
            <w:r w:rsidRPr="00786EC5">
              <w:rPr>
                <w:rFonts w:eastAsiaTheme="minorEastAsia"/>
                <w:lang w:eastAsia="ru-RU"/>
              </w:rPr>
              <w:t xml:space="preserve">З.5 </w:t>
            </w:r>
            <w:r w:rsidRPr="001F0B38">
              <w:rPr>
                <w:rFonts w:eastAsiaTheme="minorEastAsia"/>
                <w:lang w:eastAsia="ru-RU"/>
              </w:rPr>
              <w:t>Стандарты качества программной документации.</w:t>
            </w:r>
          </w:p>
          <w:p w14:paraId="28CA7063" w14:textId="77777777" w:rsidR="001F0B38" w:rsidRPr="001F0B38" w:rsidRDefault="001F0B38" w:rsidP="00786EC5">
            <w:pPr>
              <w:suppressAutoHyphens w:val="0"/>
              <w:jc w:val="both"/>
              <w:rPr>
                <w:rFonts w:eastAsiaTheme="minorEastAsia"/>
                <w:lang w:eastAsia="ru-RU"/>
              </w:rPr>
            </w:pPr>
            <w:r w:rsidRPr="00786EC5">
              <w:rPr>
                <w:rFonts w:eastAsiaTheme="minorEastAsia"/>
                <w:lang w:eastAsia="ru-RU"/>
              </w:rPr>
              <w:t xml:space="preserve">З.6 </w:t>
            </w:r>
            <w:r w:rsidRPr="001F0B38">
              <w:rPr>
                <w:rFonts w:eastAsiaTheme="minorEastAsia"/>
                <w:lang w:eastAsia="ru-RU"/>
              </w:rPr>
              <w:t>Встроенные и основные специализированные инструменты анализа качества программных продуктов.</w:t>
            </w:r>
          </w:p>
          <w:p w14:paraId="79466066" w14:textId="77777777" w:rsidR="00136933" w:rsidRPr="00786EC5" w:rsidRDefault="001F0B38" w:rsidP="00786EC5">
            <w:pPr>
              <w:jc w:val="both"/>
              <w:rPr>
                <w:rFonts w:eastAsiaTheme="minorEastAsia"/>
                <w:lang w:eastAsia="ru-RU"/>
              </w:rPr>
            </w:pPr>
            <w:r w:rsidRPr="00786EC5">
              <w:rPr>
                <w:rFonts w:eastAsiaTheme="minorEastAsia"/>
                <w:lang w:eastAsia="ru-RU"/>
              </w:rPr>
              <w:t>З.7 Методы организации работы в команде разработчиков.</w:t>
            </w:r>
          </w:p>
          <w:p w14:paraId="1BED327A" w14:textId="77777777" w:rsidR="001F0B38" w:rsidRPr="00786EC5" w:rsidRDefault="001F0B38" w:rsidP="00786EC5">
            <w:pPr>
              <w:pStyle w:val="afc"/>
              <w:jc w:val="both"/>
              <w:rPr>
                <w:color w:val="auto"/>
                <w:sz w:val="24"/>
                <w:szCs w:val="24"/>
              </w:rPr>
            </w:pPr>
            <w:r w:rsidRPr="00786EC5">
              <w:rPr>
                <w:bCs/>
                <w:color w:val="auto"/>
                <w:sz w:val="24"/>
                <w:szCs w:val="24"/>
              </w:rPr>
              <w:t xml:space="preserve">З.8 </w:t>
            </w:r>
            <w:r w:rsidRPr="00786EC5">
              <w:rPr>
                <w:color w:val="auto"/>
                <w:sz w:val="24"/>
                <w:szCs w:val="24"/>
              </w:rPr>
              <w:t>Современные стандарты качества программного продукта и процессов его обеспечения.</w:t>
            </w:r>
          </w:p>
          <w:p w14:paraId="75B62AE3" w14:textId="77777777" w:rsidR="001F0B38" w:rsidRPr="00786EC5" w:rsidRDefault="001F0B38" w:rsidP="00786EC5">
            <w:pPr>
              <w:pStyle w:val="afc"/>
              <w:jc w:val="both"/>
              <w:rPr>
                <w:bCs/>
                <w:color w:val="auto"/>
                <w:sz w:val="24"/>
                <w:szCs w:val="24"/>
              </w:rPr>
            </w:pPr>
            <w:r w:rsidRPr="00786EC5">
              <w:rPr>
                <w:bCs/>
                <w:color w:val="auto"/>
                <w:sz w:val="24"/>
                <w:szCs w:val="24"/>
              </w:rPr>
              <w:t xml:space="preserve">З.9 </w:t>
            </w:r>
            <w:r w:rsidR="00786EC5" w:rsidRPr="00786EC5">
              <w:rPr>
                <w:bCs/>
                <w:color w:val="auto"/>
                <w:sz w:val="24"/>
                <w:szCs w:val="24"/>
              </w:rPr>
              <w:t>Основы теории баз данных, модели данных</w:t>
            </w:r>
          </w:p>
          <w:p w14:paraId="68984BFC" w14:textId="77777777" w:rsidR="00475F89" w:rsidRPr="00475F89" w:rsidRDefault="00786EC5" w:rsidP="00475F89">
            <w:pPr>
              <w:pStyle w:val="afc"/>
              <w:jc w:val="both"/>
              <w:rPr>
                <w:bCs/>
                <w:sz w:val="24"/>
                <w:szCs w:val="24"/>
              </w:rPr>
            </w:pPr>
            <w:r w:rsidRPr="00475F89">
              <w:rPr>
                <w:bCs/>
                <w:color w:val="auto"/>
                <w:sz w:val="24"/>
                <w:szCs w:val="24"/>
              </w:rPr>
              <w:t>З.10 Особенности реляционной модели и проектирование баз данных</w:t>
            </w:r>
            <w:r w:rsidR="00475F89" w:rsidRPr="00475F89">
              <w:rPr>
                <w:bCs/>
                <w:color w:val="auto"/>
                <w:sz w:val="24"/>
                <w:szCs w:val="24"/>
              </w:rPr>
              <w:t xml:space="preserve">; </w:t>
            </w:r>
            <w:r w:rsidR="00475F89" w:rsidRPr="00475F89">
              <w:rPr>
                <w:bCs/>
                <w:sz w:val="24"/>
                <w:szCs w:val="24"/>
              </w:rPr>
              <w:t xml:space="preserve">изобразительные средства, используемые в ER- моделировании; </w:t>
            </w:r>
          </w:p>
          <w:p w14:paraId="35A7F6C3" w14:textId="77777777" w:rsidR="00786EC5" w:rsidRPr="00475F89" w:rsidRDefault="00475F89" w:rsidP="00475F89">
            <w:pPr>
              <w:pStyle w:val="afc"/>
              <w:jc w:val="both"/>
              <w:rPr>
                <w:bCs/>
                <w:color w:val="auto"/>
                <w:sz w:val="24"/>
                <w:szCs w:val="24"/>
              </w:rPr>
            </w:pPr>
            <w:r w:rsidRPr="00475F89">
              <w:rPr>
                <w:bCs/>
                <w:color w:val="auto"/>
                <w:sz w:val="24"/>
                <w:szCs w:val="24"/>
              </w:rPr>
              <w:t>основы реляционной алгебры</w:t>
            </w:r>
          </w:p>
          <w:p w14:paraId="07B2661E" w14:textId="77777777" w:rsidR="00786EC5" w:rsidRPr="00BA3E1E" w:rsidRDefault="00786EC5" w:rsidP="00786EC5">
            <w:pPr>
              <w:pStyle w:val="afc"/>
              <w:jc w:val="both"/>
              <w:rPr>
                <w:bCs/>
                <w:color w:val="FF0000"/>
                <w:sz w:val="24"/>
                <w:szCs w:val="24"/>
              </w:rPr>
            </w:pPr>
            <w:r w:rsidRPr="00786EC5">
              <w:rPr>
                <w:bCs/>
                <w:color w:val="auto"/>
                <w:sz w:val="24"/>
                <w:szCs w:val="24"/>
              </w:rPr>
              <w:t xml:space="preserve">З. 11 Язык запросов </w:t>
            </w:r>
            <w:r w:rsidRPr="00786EC5">
              <w:rPr>
                <w:bCs/>
                <w:color w:val="auto"/>
                <w:sz w:val="24"/>
                <w:szCs w:val="24"/>
                <w:lang w:val="en-US"/>
              </w:rPr>
              <w:t>SQL</w:t>
            </w:r>
          </w:p>
        </w:tc>
      </w:tr>
    </w:tbl>
    <w:p w14:paraId="0DAF19CF" w14:textId="77777777" w:rsidR="00136933" w:rsidRDefault="00136933" w:rsidP="00136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eastAsia="ru-RU"/>
        </w:rPr>
      </w:pPr>
      <w:r>
        <w:rPr>
          <w:bCs/>
        </w:rPr>
        <w:tab/>
      </w:r>
    </w:p>
    <w:p w14:paraId="117DC3FA" w14:textId="77777777" w:rsidR="00136933" w:rsidRDefault="00136933" w:rsidP="00136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</w:p>
    <w:p w14:paraId="20D3F845" w14:textId="77777777" w:rsidR="006F7A77" w:rsidRDefault="006F7A77" w:rsidP="004C0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</w:rPr>
        <w:br w:type="page"/>
      </w:r>
    </w:p>
    <w:p w14:paraId="7EE831DD" w14:textId="77777777" w:rsidR="004C0605" w:rsidRDefault="004C0605" w:rsidP="004C0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</w:rPr>
        <w:lastRenderedPageBreak/>
        <w:t xml:space="preserve">2. СТРУКТУРА И СОДЕРЖАНИЕ </w:t>
      </w:r>
      <w:r w:rsidR="006F7A77">
        <w:rPr>
          <w:b/>
          <w:bCs/>
        </w:rPr>
        <w:t>УЧЕБНОЙ ДИСЦИПЛИНЫ</w:t>
      </w:r>
    </w:p>
    <w:p w14:paraId="2CCDD5B9" w14:textId="77777777" w:rsidR="004C0605" w:rsidRDefault="004C0605" w:rsidP="004C0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bCs/>
        </w:rPr>
      </w:pPr>
      <w:bookmarkStart w:id="8" w:name="_Toc283648313"/>
      <w:bookmarkStart w:id="9" w:name="_Toc283296931"/>
    </w:p>
    <w:p w14:paraId="6F8CE1C3" w14:textId="77777777" w:rsidR="004C0605" w:rsidRDefault="004C0605" w:rsidP="004C0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</w:rPr>
        <w:t>2.1. Объем учебной дисциплины и виды учебной работы</w:t>
      </w:r>
      <w:bookmarkEnd w:id="8"/>
      <w:bookmarkEnd w:id="9"/>
    </w:p>
    <w:p w14:paraId="0ABDE197" w14:textId="77777777" w:rsidR="004C0605" w:rsidRDefault="004C0605" w:rsidP="004C0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4C0605" w14:paraId="1B57EE3E" w14:textId="77777777" w:rsidTr="004C0605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41920" w14:textId="77777777" w:rsidR="004C0605" w:rsidRDefault="004C0605">
            <w:pPr>
              <w:tabs>
                <w:tab w:val="center" w:pos="3773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учебной работы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4AE1A" w14:textId="77777777" w:rsidR="004C0605" w:rsidRDefault="004C060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</w:tr>
      <w:tr w:rsidR="004C0605" w14:paraId="77AB9AF6" w14:textId="77777777" w:rsidTr="004C0605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B8F5A" w14:textId="77777777" w:rsidR="004C0605" w:rsidRDefault="004C0605">
            <w:pPr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Объем образовательной программы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</w:rPr>
              <w:t>учебной дисциплины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72678" w14:textId="77777777" w:rsidR="004C0605" w:rsidRPr="00B00024" w:rsidRDefault="00C46F8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</w:t>
            </w:r>
          </w:p>
        </w:tc>
      </w:tr>
      <w:tr w:rsidR="00BD3DDE" w14:paraId="38069DBA" w14:textId="77777777" w:rsidTr="004C0605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D99D" w14:textId="77777777" w:rsidR="00BD3DDE" w:rsidRDefault="00BD3DDE">
            <w:pPr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 том числе в форме практической подготовки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1474" w14:textId="77777777" w:rsidR="00BD3DDE" w:rsidRDefault="00BD3DD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</w:tr>
      <w:tr w:rsidR="004C0605" w14:paraId="5F833426" w14:textId="77777777" w:rsidTr="004C0605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BE83" w14:textId="77777777" w:rsidR="004C0605" w:rsidRDefault="004C0605">
            <w:pPr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8E8C" w14:textId="77777777" w:rsidR="004C0605" w:rsidRPr="00B00024" w:rsidRDefault="00C46F8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</w:t>
            </w:r>
          </w:p>
        </w:tc>
      </w:tr>
      <w:tr w:rsidR="004C0605" w14:paraId="539F157B" w14:textId="77777777" w:rsidTr="004C0605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84D9" w14:textId="77777777" w:rsidR="004C0605" w:rsidRDefault="004C0605" w:rsidP="004C0605">
            <w:pPr>
              <w:spacing w:line="276" w:lineRule="auto"/>
              <w:jc w:val="both"/>
            </w:pPr>
            <w:r>
              <w:t xml:space="preserve">в том числе: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95A03" w14:textId="77777777" w:rsidR="004C0605" w:rsidRPr="00A14803" w:rsidRDefault="004C0605">
            <w:pPr>
              <w:spacing w:line="276" w:lineRule="auto"/>
              <w:jc w:val="center"/>
            </w:pPr>
          </w:p>
        </w:tc>
      </w:tr>
      <w:tr w:rsidR="004C0605" w14:paraId="56567348" w14:textId="77777777" w:rsidTr="004C0605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7FB35" w14:textId="77777777" w:rsidR="004C0605" w:rsidRDefault="004C0605" w:rsidP="004C0605">
            <w:pPr>
              <w:spacing w:line="276" w:lineRule="auto"/>
              <w:jc w:val="both"/>
            </w:pPr>
            <w:r>
              <w:t>теоретическое обучение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CECD4" w14:textId="77777777" w:rsidR="004C0605" w:rsidRPr="00C46F8C" w:rsidRDefault="006F7A77">
            <w:pPr>
              <w:spacing w:line="276" w:lineRule="auto"/>
              <w:jc w:val="center"/>
            </w:pPr>
            <w:r>
              <w:rPr>
                <w:lang w:val="en-US"/>
              </w:rPr>
              <w:t>3</w:t>
            </w:r>
            <w:r w:rsidR="00C46F8C">
              <w:t>0</w:t>
            </w:r>
          </w:p>
        </w:tc>
      </w:tr>
      <w:tr w:rsidR="004C0605" w14:paraId="56873BFA" w14:textId="77777777" w:rsidTr="004C0605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6B12" w14:textId="77777777" w:rsidR="004C0605" w:rsidRDefault="004C0605" w:rsidP="004C0605">
            <w:pPr>
              <w:spacing w:line="276" w:lineRule="auto"/>
              <w:jc w:val="both"/>
            </w:pPr>
            <w:r>
              <w:t xml:space="preserve">практические занятия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6A2D" w14:textId="0197E0DD" w:rsidR="004C0605" w:rsidRPr="00A14803" w:rsidRDefault="004C0605">
            <w:pPr>
              <w:spacing w:line="276" w:lineRule="auto"/>
              <w:jc w:val="center"/>
            </w:pPr>
            <w:r w:rsidRPr="00A14803">
              <w:t>3</w:t>
            </w:r>
            <w:r w:rsidR="00593597">
              <w:t>2</w:t>
            </w:r>
          </w:p>
        </w:tc>
      </w:tr>
      <w:tr w:rsidR="00B00024" w14:paraId="384789FC" w14:textId="77777777" w:rsidTr="004C0605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DAC9" w14:textId="77777777" w:rsidR="00B00024" w:rsidRDefault="00B00024" w:rsidP="00B00024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Промежуточная аттестация </w:t>
            </w:r>
            <w:r w:rsidR="0043574A">
              <w:rPr>
                <w:bCs/>
              </w:rPr>
              <w:t>–</w:t>
            </w:r>
            <w:r>
              <w:rPr>
                <w:bCs/>
              </w:rPr>
              <w:t xml:space="preserve"> экзамен</w:t>
            </w:r>
            <w:r w:rsidR="0043574A">
              <w:rPr>
                <w:bCs/>
              </w:rPr>
              <w:t xml:space="preserve"> в 4 семестре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1940" w14:textId="77777777" w:rsidR="00B00024" w:rsidRPr="00A14803" w:rsidRDefault="00C46F8C" w:rsidP="00B00024">
            <w:pPr>
              <w:spacing w:line="276" w:lineRule="auto"/>
              <w:jc w:val="center"/>
            </w:pPr>
            <w:r>
              <w:t>8</w:t>
            </w:r>
          </w:p>
        </w:tc>
      </w:tr>
      <w:tr w:rsidR="00B00024" w14:paraId="14CA1C99" w14:textId="77777777" w:rsidTr="004C0605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6B4E" w14:textId="77777777" w:rsidR="00B00024" w:rsidRDefault="00B00024" w:rsidP="00B00024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Консультации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523F" w14:textId="497C4B9D" w:rsidR="00B00024" w:rsidRPr="00B00024" w:rsidRDefault="00593597" w:rsidP="00B00024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B00024" w14:paraId="45EBD886" w14:textId="77777777" w:rsidTr="004C0605">
        <w:trPr>
          <w:jc w:val="center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7C7AA" w14:textId="77777777" w:rsidR="00B00024" w:rsidRDefault="00B00024" w:rsidP="00B00024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Самостоятельная работа обучающегося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936F" w14:textId="77777777" w:rsidR="00B00024" w:rsidRPr="00B00024" w:rsidRDefault="00C46F8C" w:rsidP="00B00024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</w:tr>
    </w:tbl>
    <w:p w14:paraId="03DE664C" w14:textId="77777777" w:rsidR="004C0605" w:rsidRDefault="004C0605" w:rsidP="004C0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Style w:val="afb"/>
          <w:rFonts w:ascii="Calibri" w:hAnsi="Calibri" w:cs="Calibri"/>
          <w:i w:val="0"/>
          <w:iCs w:val="0"/>
          <w:sz w:val="22"/>
          <w:szCs w:val="22"/>
        </w:rPr>
      </w:pPr>
    </w:p>
    <w:p w14:paraId="06072E61" w14:textId="77777777" w:rsidR="006F7A77" w:rsidRDefault="006F7A77" w:rsidP="00A14803">
      <w:pPr>
        <w:jc w:val="center"/>
        <w:rPr>
          <w:b/>
          <w:bCs/>
        </w:rPr>
      </w:pPr>
      <w:r>
        <w:rPr>
          <w:b/>
          <w:bCs/>
        </w:rPr>
        <w:br w:type="page"/>
      </w:r>
    </w:p>
    <w:p w14:paraId="5C8AFEA0" w14:textId="77777777" w:rsidR="00A14803" w:rsidRDefault="00A14803" w:rsidP="00A14803">
      <w:pPr>
        <w:jc w:val="center"/>
        <w:rPr>
          <w:b/>
          <w:bCs/>
        </w:rPr>
      </w:pPr>
      <w:r w:rsidRPr="006620C0">
        <w:rPr>
          <w:b/>
          <w:bCs/>
        </w:rPr>
        <w:lastRenderedPageBreak/>
        <w:t>2.2 Тематический план и содержание учебной дисциплины</w:t>
      </w:r>
    </w:p>
    <w:p w14:paraId="5B573397" w14:textId="77777777" w:rsidR="00A14803" w:rsidRDefault="00A14803" w:rsidP="00A14803">
      <w:pPr>
        <w:jc w:val="center"/>
        <w:rPr>
          <w:b/>
          <w:bCs/>
        </w:rPr>
      </w:pPr>
    </w:p>
    <w:tbl>
      <w:tblPr>
        <w:tblW w:w="10396" w:type="dxa"/>
        <w:jc w:val="center"/>
        <w:tblLayout w:type="fixed"/>
        <w:tblLook w:val="0020" w:firstRow="1" w:lastRow="0" w:firstColumn="0" w:lastColumn="0" w:noHBand="0" w:noVBand="0"/>
      </w:tblPr>
      <w:tblGrid>
        <w:gridCol w:w="1796"/>
        <w:gridCol w:w="4773"/>
        <w:gridCol w:w="850"/>
        <w:gridCol w:w="1559"/>
        <w:gridCol w:w="1418"/>
      </w:tblGrid>
      <w:tr w:rsidR="00C82B90" w:rsidRPr="006620C0" w14:paraId="1B78F632" w14:textId="77777777" w:rsidTr="00C82B90">
        <w:trPr>
          <w:trHeight w:val="650"/>
          <w:jc w:val="center"/>
        </w:trPr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62FE2C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FBDC16A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DB1DAC6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Объем в часах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229A8B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82B90">
              <w:rPr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FC4AC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Результаты обучения</w:t>
            </w:r>
          </w:p>
        </w:tc>
      </w:tr>
      <w:tr w:rsidR="00C82B90" w:rsidRPr="006620C0" w14:paraId="134BBD13" w14:textId="77777777" w:rsidTr="00C82B90">
        <w:trPr>
          <w:jc w:val="center"/>
        </w:trPr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98B73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6620C0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9B75F7E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6AD73EC3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5E8F9E72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6BE72E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</w:tr>
      <w:tr w:rsidR="00C82B90" w:rsidRPr="006620C0" w14:paraId="099BB84A" w14:textId="77777777" w:rsidTr="00C82B90">
        <w:trPr>
          <w:jc w:val="center"/>
        </w:trPr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5BA1469C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 xml:space="preserve">РАЗДЕЛ 1. 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51EBE2A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ТЕОРИЯ ПРОЕКТИРОВАНИЯ И ОРГАНИЗАЦИЯ БАЗ ДАННЫХ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77235E4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8A1D22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8C68C2" w14:textId="31F85CD5" w:rsidR="00C82B90" w:rsidRPr="00B00024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B00024">
              <w:rPr>
                <w:sz w:val="20"/>
                <w:szCs w:val="20"/>
              </w:rPr>
              <w:t xml:space="preserve">ОК 01, ОК 02, ОК 04, ОК 05, ОК 09, </w:t>
            </w:r>
            <w:r w:rsidR="003F5BE1" w:rsidRPr="003F5BE1">
              <w:rPr>
                <w:sz w:val="20"/>
                <w:szCs w:val="20"/>
              </w:rPr>
              <w:t>ЛР 4, 7, 10, 13-16</w:t>
            </w:r>
            <w:r w:rsidR="003F5BE1">
              <w:rPr>
                <w:sz w:val="20"/>
                <w:szCs w:val="20"/>
              </w:rPr>
              <w:t>,</w:t>
            </w:r>
            <w:r w:rsidRPr="00B00024">
              <w:rPr>
                <w:sz w:val="20"/>
                <w:szCs w:val="20"/>
              </w:rPr>
              <w:t xml:space="preserve"> ПК 2.4, ПК 3.2</w:t>
            </w:r>
            <w:r>
              <w:rPr>
                <w:sz w:val="20"/>
                <w:szCs w:val="20"/>
              </w:rPr>
              <w:t>, У.1-У.8, З.1-З.11</w:t>
            </w:r>
          </w:p>
        </w:tc>
      </w:tr>
      <w:tr w:rsidR="00C82B90" w:rsidRPr="006620C0" w14:paraId="53EA3C57" w14:textId="77777777" w:rsidTr="00C82B90">
        <w:trPr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9B23F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Тема 1.1. Реляционный подход к построению модели данных. Проектирование баз данных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4737D9A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4A6A3EE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620C0">
              <w:rPr>
                <w:b/>
                <w:bCs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EBB262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273A0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</w:tr>
      <w:tr w:rsidR="00C82B90" w:rsidRPr="006620C0" w14:paraId="435174B3" w14:textId="77777777" w:rsidTr="00C82B90">
        <w:trPr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9C3F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638016A6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Роль баз данных в информационном пространстве</w:t>
            </w:r>
            <w:r w:rsidRPr="006620C0">
              <w:rPr>
                <w:b/>
                <w:bCs/>
                <w:i/>
                <w:sz w:val="20"/>
                <w:szCs w:val="20"/>
              </w:rPr>
              <w:t>.</w:t>
            </w:r>
            <w:r w:rsidRPr="006620C0">
              <w:rPr>
                <w:b/>
                <w:sz w:val="20"/>
                <w:szCs w:val="20"/>
              </w:rPr>
              <w:t xml:space="preserve"> Информационная модель данных.</w:t>
            </w:r>
            <w:r w:rsidRPr="006620C0">
              <w:rPr>
                <w:sz w:val="20"/>
                <w:szCs w:val="20"/>
              </w:rPr>
              <w:t xml:space="preserve"> Три типа логических моделей: иерархическая, сетевая и реляционная.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3F1CD6C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20C0">
              <w:rPr>
                <w:bCs/>
                <w:color w:val="000000" w:themeColor="text1"/>
                <w:sz w:val="20"/>
                <w:szCs w:val="20"/>
              </w:rPr>
              <w:t>2</w:t>
            </w:r>
          </w:p>
          <w:p w14:paraId="2E629063" w14:textId="77777777" w:rsidR="00C82B90" w:rsidRPr="006620C0" w:rsidRDefault="00C82B90" w:rsidP="00E4256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49EBE0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EAB5E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</w:tr>
      <w:tr w:rsidR="00C82B90" w:rsidRPr="006620C0" w14:paraId="7281AEC1" w14:textId="77777777" w:rsidTr="00C82B90">
        <w:trPr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6D4B1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664A3FB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Реляционные модели данных.</w:t>
            </w:r>
            <w:r w:rsidRPr="006620C0">
              <w:rPr>
                <w:sz w:val="20"/>
                <w:szCs w:val="20"/>
              </w:rPr>
              <w:t xml:space="preserve"> Дальнейшее развитие способов организации данных.  </w:t>
            </w:r>
            <w:r w:rsidRPr="006620C0">
              <w:rPr>
                <w:b/>
                <w:sz w:val="20"/>
                <w:szCs w:val="20"/>
              </w:rPr>
              <w:t>Реляционный подход к построению модели данных.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97B899A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20C0">
              <w:rPr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5ABA47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A90DC2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</w:tr>
      <w:tr w:rsidR="00C82B90" w:rsidRPr="006620C0" w14:paraId="3765E0E5" w14:textId="77777777" w:rsidTr="00C82B90">
        <w:trPr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A15C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14:paraId="27C344B2" w14:textId="77777777" w:rsidR="00C82B90" w:rsidRPr="006620C0" w:rsidRDefault="00C82B90" w:rsidP="00E42561">
            <w:pPr>
              <w:jc w:val="both"/>
              <w:rPr>
                <w:bCs/>
                <w:i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 xml:space="preserve">Этапы проектирования баз данных. </w:t>
            </w:r>
            <w:r w:rsidRPr="006620C0">
              <w:rPr>
                <w:sz w:val="20"/>
                <w:szCs w:val="20"/>
              </w:rPr>
              <w:t xml:space="preserve">Требования, предъявляемые к базе данных. Определение сущностей и взаимосвязей.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92F37CF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20C0">
              <w:rPr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7CBD30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72D51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</w:tr>
      <w:tr w:rsidR="00C82B90" w:rsidRPr="006620C0" w14:paraId="42617CB4" w14:textId="77777777" w:rsidTr="00C82B90">
        <w:trPr>
          <w:trHeight w:val="441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18F9A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9EDBB0" w14:textId="77777777" w:rsidR="00C82B90" w:rsidRPr="006620C0" w:rsidRDefault="00C82B90" w:rsidP="00E42561">
            <w:pPr>
              <w:jc w:val="both"/>
              <w:rPr>
                <w:bCs/>
                <w:i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Приведение таблицы к требуемому уровню нормальности.</w:t>
            </w:r>
            <w:r w:rsidRPr="006620C0">
              <w:rPr>
                <w:sz w:val="20"/>
                <w:szCs w:val="20"/>
              </w:rPr>
              <w:t xml:space="preserve"> Задание первичного и внешнего ключей.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ED97C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20C0">
              <w:rPr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4F21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4A59BC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C82B90" w:rsidRPr="006620C0" w14:paraId="62E0A3DC" w14:textId="77777777" w:rsidTr="00C82B90">
        <w:trPr>
          <w:trHeight w:val="179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9E573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7DE4415E" w14:textId="77777777" w:rsidR="00C82B90" w:rsidRPr="006620C0" w:rsidRDefault="00C82B90" w:rsidP="00E42561">
            <w:pPr>
              <w:ind w:left="163" w:hanging="163"/>
              <w:rPr>
                <w:b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ACB620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620C0">
              <w:rPr>
                <w:b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B095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2A1E7E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5611E536" w14:textId="77777777" w:rsidTr="00C82B90">
        <w:trPr>
          <w:trHeight w:val="473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B11D3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bookmarkStart w:id="10" w:name="_Hlk56210780"/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60E7C2DD" w14:textId="77777777" w:rsidR="00C82B90" w:rsidRPr="006620C0" w:rsidRDefault="00C82B90" w:rsidP="00E42561">
            <w:pPr>
              <w:rPr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Практическое занятие №1. Определение структуры новой таблицы и создание таблиц.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2B71C0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20C0">
              <w:rPr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A7F2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B2B68C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592D1013" w14:textId="77777777" w:rsidTr="00C82B90">
        <w:trPr>
          <w:trHeight w:val="473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325FB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324CE19" w14:textId="77777777" w:rsidR="00C82B90" w:rsidRPr="006620C0" w:rsidRDefault="00C82B90" w:rsidP="00E42561">
            <w:pPr>
              <w:rPr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Практическое занятие№2. Открытие, редактирование и пополнение табличного файла.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6036C9A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20C0">
              <w:rPr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A096A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F80D90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675A3B5A" w14:textId="77777777" w:rsidTr="00C82B90">
        <w:trPr>
          <w:trHeight w:val="473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E7CAC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7C91AF2B" w14:textId="77777777" w:rsidR="00C82B90" w:rsidRPr="006620C0" w:rsidRDefault="00C82B90" w:rsidP="00E42561">
            <w:pPr>
              <w:ind w:firstLine="22"/>
              <w:rPr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Практическое занятие №3. Создание схемы данных.</w:t>
            </w:r>
            <w:r w:rsidRPr="006620C0">
              <w:rPr>
                <w:sz w:val="20"/>
                <w:szCs w:val="20"/>
              </w:rPr>
              <w:t xml:space="preserve"> Поиск данных в таблице и замена значений в полях. Отбор записей с помощью фильтра.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BF9F8E8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6620C0">
              <w:rPr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D8E3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6358FF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bookmarkEnd w:id="10"/>
      <w:tr w:rsidR="00C82B90" w:rsidRPr="006620C0" w14:paraId="1CE2E068" w14:textId="77777777" w:rsidTr="00C82B90">
        <w:trPr>
          <w:trHeight w:val="84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3CA55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2595E22B" w14:textId="77777777" w:rsidR="00C82B90" w:rsidRPr="006620C0" w:rsidRDefault="00C82B90" w:rsidP="00E42561">
            <w:pPr>
              <w:jc w:val="both"/>
              <w:rPr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Самостоятельная работа</w:t>
            </w:r>
          </w:p>
          <w:p w14:paraId="02124372" w14:textId="77777777" w:rsidR="00C82B90" w:rsidRPr="006620C0" w:rsidRDefault="00C82B90" w:rsidP="00E42561">
            <w:pPr>
              <w:ind w:firstLine="708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Подготовка и написание рефератов, докладов. Самостоятельное решение задач с использованием условий из задачников, составление задач с представлением эталонов ответов.</w:t>
            </w:r>
          </w:p>
          <w:p w14:paraId="11B22C42" w14:textId="77777777" w:rsidR="00C82B90" w:rsidRPr="006620C0" w:rsidRDefault="00C82B90" w:rsidP="00E42561">
            <w:pPr>
              <w:ind w:firstLine="708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Подбор и изучение литературных источников, работа с периодической печатью, подготовка тематических обзоров по периодике.</w:t>
            </w:r>
          </w:p>
          <w:p w14:paraId="7B588A29" w14:textId="77777777" w:rsidR="00C82B90" w:rsidRPr="006620C0" w:rsidRDefault="00C82B90" w:rsidP="00E42561">
            <w:pPr>
              <w:ind w:firstLine="708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Оформление практических работ с помощью компьютерных технологий в виде отчетов. Отчет должен содержать: тему практической работы, цель, объекты БД в режиме конструктора, вид экрана содержащего вариант проектирования задания, вывод о проделанной работе.</w:t>
            </w:r>
          </w:p>
          <w:p w14:paraId="0EB941DB" w14:textId="77777777" w:rsidR="00C82B90" w:rsidRPr="006620C0" w:rsidRDefault="00C82B90" w:rsidP="00E42561">
            <w:pPr>
              <w:jc w:val="both"/>
              <w:rPr>
                <w:sz w:val="20"/>
                <w:szCs w:val="20"/>
              </w:rPr>
            </w:pPr>
            <w:r w:rsidRPr="006620C0">
              <w:rPr>
                <w:rFonts w:eastAsia="Calibri"/>
                <w:b/>
                <w:bCs/>
                <w:sz w:val="20"/>
                <w:szCs w:val="20"/>
              </w:rPr>
              <w:t>Тематика самостоятельной работы:</w:t>
            </w:r>
          </w:p>
          <w:p w14:paraId="742024E1" w14:textId="77777777" w:rsidR="00C82B90" w:rsidRPr="006620C0" w:rsidRDefault="00C82B90" w:rsidP="00543C1F">
            <w:pPr>
              <w:numPr>
                <w:ilvl w:val="0"/>
                <w:numId w:val="4"/>
              </w:numPr>
              <w:tabs>
                <w:tab w:val="clear" w:pos="717"/>
                <w:tab w:val="num" w:pos="364"/>
              </w:tabs>
              <w:ind w:left="364" w:hanging="357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Развитие способов организации данных. Реляционные модели данных.</w:t>
            </w:r>
          </w:p>
          <w:p w14:paraId="1033C008" w14:textId="77777777" w:rsidR="00C82B90" w:rsidRPr="006620C0" w:rsidRDefault="00C82B90" w:rsidP="00543C1F">
            <w:pPr>
              <w:numPr>
                <w:ilvl w:val="0"/>
                <w:numId w:val="4"/>
              </w:numPr>
              <w:tabs>
                <w:tab w:val="clear" w:pos="717"/>
                <w:tab w:val="num" w:pos="364"/>
              </w:tabs>
              <w:ind w:left="364" w:hanging="357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Реляционный подход к построению модели данных. Основные операции реляционной алгебры.</w:t>
            </w:r>
          </w:p>
          <w:p w14:paraId="2C5AA2C9" w14:textId="77777777" w:rsidR="00C82B90" w:rsidRPr="006620C0" w:rsidRDefault="00C82B90" w:rsidP="00543C1F">
            <w:pPr>
              <w:numPr>
                <w:ilvl w:val="0"/>
                <w:numId w:val="4"/>
              </w:numPr>
              <w:tabs>
                <w:tab w:val="clear" w:pos="717"/>
                <w:tab w:val="num" w:pos="364"/>
              </w:tabs>
              <w:ind w:left="364" w:hanging="357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Определение сущностей и взаимосвязей. Задание первичного и внешнего ключей. Приведение таблицы к требуемому уровню нормальности.</w:t>
            </w:r>
          </w:p>
          <w:p w14:paraId="2C23D57C" w14:textId="77777777" w:rsidR="00C82B90" w:rsidRPr="006620C0" w:rsidRDefault="00C82B90" w:rsidP="00543C1F">
            <w:pPr>
              <w:pStyle w:val="afa"/>
              <w:numPr>
                <w:ilvl w:val="0"/>
                <w:numId w:val="4"/>
              </w:numPr>
              <w:tabs>
                <w:tab w:val="clear" w:pos="717"/>
                <w:tab w:val="num" w:pos="364"/>
              </w:tabs>
              <w:spacing w:after="0" w:line="240" w:lineRule="auto"/>
              <w:ind w:left="364" w:hanging="357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620C0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Схема данных. Связи между таблицами: одно-многозначные (1:М) или одно-однозначные (1:1). Связи-объединения. Обеспечение целостности данных. Каскадное обновление и удаление связанных записей. </w:t>
            </w:r>
          </w:p>
          <w:p w14:paraId="75C1AF10" w14:textId="77777777" w:rsidR="00C82B90" w:rsidRPr="006620C0" w:rsidRDefault="00C82B90" w:rsidP="00543C1F">
            <w:pPr>
              <w:pStyle w:val="afa"/>
              <w:numPr>
                <w:ilvl w:val="0"/>
                <w:numId w:val="4"/>
              </w:numPr>
              <w:tabs>
                <w:tab w:val="clear" w:pos="717"/>
                <w:tab w:val="num" w:pos="364"/>
              </w:tabs>
              <w:spacing w:after="0" w:line="240" w:lineRule="auto"/>
              <w:ind w:left="364" w:hanging="357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lastRenderedPageBreak/>
              <w:t>Создание схемы данных. Включение таблиц в схему данных. Создание связей между таблицами. Задание параметров целостности.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6601C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E5F30FF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E76A38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75C14A7E" w14:textId="77777777" w:rsidTr="00C82B90">
        <w:tblPrEx>
          <w:tblCellMar>
            <w:left w:w="0" w:type="dxa"/>
            <w:right w:w="0" w:type="dxa"/>
          </w:tblCellMar>
        </w:tblPrEx>
        <w:trPr>
          <w:trHeight w:val="558"/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7A523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bookmarkStart w:id="11" w:name="_Hlk56208895"/>
            <w:r w:rsidRPr="006620C0">
              <w:rPr>
                <w:b/>
                <w:sz w:val="20"/>
                <w:szCs w:val="20"/>
              </w:rPr>
              <w:t xml:space="preserve">Тема 1.2. Запросы к базе данных. </w:t>
            </w:r>
            <w:r w:rsidRPr="000770B2">
              <w:rPr>
                <w:sz w:val="20"/>
                <w:szCs w:val="20"/>
              </w:rPr>
              <w:t xml:space="preserve">Корректировка данных средствами запроса. Конструирование запросов. </w:t>
            </w:r>
            <w:r w:rsidRPr="000770B2">
              <w:rPr>
                <w:sz w:val="20"/>
                <w:szCs w:val="20"/>
                <w:lang w:val="en-US"/>
              </w:rPr>
              <w:t>SQL</w:t>
            </w:r>
            <w:r w:rsidRPr="000770B2">
              <w:rPr>
                <w:sz w:val="20"/>
                <w:szCs w:val="20"/>
              </w:rPr>
              <w:t xml:space="preserve"> – запросы</w:t>
            </w:r>
            <w:bookmarkEnd w:id="11"/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14:paraId="741701C2" w14:textId="77777777" w:rsidR="00C82B90" w:rsidRPr="006620C0" w:rsidRDefault="00C82B90" w:rsidP="00E42561">
            <w:pPr>
              <w:rPr>
                <w:b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1AB6BB5" w14:textId="19319104" w:rsidR="00C82B90" w:rsidRPr="006620C0" w:rsidRDefault="00593597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DEE4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68607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1FF09309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6B458799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656FF5C9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13350DF1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75649BEE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2FBF014F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4DA1F350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59002611" w14:textId="32A68544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B00024">
              <w:rPr>
                <w:sz w:val="20"/>
                <w:szCs w:val="20"/>
              </w:rPr>
              <w:t xml:space="preserve">ОК 01, ОК 02, ОК 04, ОК 05, ОК 09, </w:t>
            </w:r>
            <w:r w:rsidR="003F5BE1" w:rsidRPr="003F5BE1">
              <w:rPr>
                <w:sz w:val="20"/>
                <w:szCs w:val="20"/>
              </w:rPr>
              <w:t>ЛР 4, 7, 10, 13-16,</w:t>
            </w:r>
            <w:r w:rsidRPr="00B00024">
              <w:rPr>
                <w:sz w:val="20"/>
                <w:szCs w:val="20"/>
              </w:rPr>
              <w:t xml:space="preserve"> ПК 2.4, ПК 3.2</w:t>
            </w:r>
            <w:r>
              <w:rPr>
                <w:sz w:val="20"/>
                <w:szCs w:val="20"/>
              </w:rPr>
              <w:t>, У.1-У.8, З.1-З.11</w:t>
            </w:r>
          </w:p>
        </w:tc>
      </w:tr>
      <w:tr w:rsidR="00C82B90" w:rsidRPr="006620C0" w14:paraId="259B4816" w14:textId="77777777" w:rsidTr="00C82B90">
        <w:tblPrEx>
          <w:tblCellMar>
            <w:left w:w="0" w:type="dxa"/>
            <w:right w:w="0" w:type="dxa"/>
          </w:tblCellMar>
        </w:tblPrEx>
        <w:trPr>
          <w:trHeight w:val="889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3A855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6D6F5E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 xml:space="preserve">Назначение и виды запросов. </w:t>
            </w:r>
            <w:r w:rsidRPr="006620C0">
              <w:rPr>
                <w:sz w:val="20"/>
                <w:szCs w:val="20"/>
              </w:rPr>
              <w:t xml:space="preserve">Создание запроса. Модификация запроса. Корректировка данных средствами запроса: запросы на обновление, добавление и удаление. Мастера создания запросов. Запрос на выборку. Режим </w:t>
            </w:r>
            <w:r w:rsidRPr="006620C0">
              <w:rPr>
                <w:sz w:val="20"/>
                <w:szCs w:val="20"/>
                <w:lang w:val="en-US"/>
              </w:rPr>
              <w:t>SQL</w:t>
            </w:r>
            <w:r w:rsidRPr="006620C0">
              <w:rPr>
                <w:sz w:val="20"/>
                <w:szCs w:val="20"/>
              </w:rPr>
              <w:t xml:space="preserve"> для запроса. Технология конструирования запросов.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61C41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620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69873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3150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75E53F01" w14:textId="77777777" w:rsidTr="00C82B90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94CAB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386F1C8E" w14:textId="77777777" w:rsidR="00C82B90" w:rsidRPr="006620C0" w:rsidRDefault="00C82B90" w:rsidP="00E42561">
            <w:pPr>
              <w:ind w:left="163" w:hanging="163"/>
              <w:rPr>
                <w:b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9A744A9" w14:textId="2D8D34F3" w:rsidR="00C82B90" w:rsidRPr="006620C0" w:rsidRDefault="00593597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01CF67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7E6B3F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2415D1C1" w14:textId="77777777" w:rsidTr="00C82B90">
        <w:trPr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EF196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076FACF" w14:textId="77777777" w:rsidR="00C82B90" w:rsidRPr="006620C0" w:rsidRDefault="00C82B90" w:rsidP="00E42561">
            <w:pPr>
              <w:rPr>
                <w:bCs/>
                <w:sz w:val="20"/>
                <w:szCs w:val="20"/>
              </w:rPr>
            </w:pPr>
            <w:bookmarkStart w:id="12" w:name="_Hlk56210809"/>
            <w:r w:rsidRPr="006620C0">
              <w:rPr>
                <w:b/>
                <w:sz w:val="20"/>
                <w:szCs w:val="20"/>
              </w:rPr>
              <w:t>Практическое занятие №4-5. Создание запросов.</w:t>
            </w:r>
            <w:r w:rsidRPr="006620C0">
              <w:rPr>
                <w:sz w:val="20"/>
                <w:szCs w:val="20"/>
              </w:rPr>
              <w:t xml:space="preserve"> Корректировка данных с помощью запросов.</w:t>
            </w:r>
            <w:bookmarkEnd w:id="12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809FA7" w14:textId="4AEE2B47" w:rsidR="00C82B90" w:rsidRPr="006620C0" w:rsidRDefault="00593597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BC4E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39F918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5D9461CC" w14:textId="77777777" w:rsidTr="00C82B90">
        <w:trPr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CB041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0BA290F9" w14:textId="77777777" w:rsidR="00C82B90" w:rsidRPr="006620C0" w:rsidRDefault="00C82B90" w:rsidP="00E42561">
            <w:pPr>
              <w:rPr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Самостоятельная работа:</w:t>
            </w:r>
          </w:p>
          <w:p w14:paraId="76A04E89" w14:textId="77777777" w:rsidR="00C82B90" w:rsidRPr="006620C0" w:rsidRDefault="00C82B90" w:rsidP="00E42561">
            <w:pPr>
              <w:ind w:firstLine="708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Оформление практических работ с помощью компьютерных технологий в виде отчетов. Отчет должен содержать: тему практической работы, цель, объекты БД в режиме конструктора, вид экрана содержащего вариант проектирования задания, вывод о проделанной работе.</w:t>
            </w:r>
          </w:p>
          <w:p w14:paraId="7EF1D2CE" w14:textId="77777777" w:rsidR="00C82B90" w:rsidRPr="006620C0" w:rsidRDefault="00C82B90" w:rsidP="00E42561">
            <w:pPr>
              <w:jc w:val="both"/>
              <w:rPr>
                <w:sz w:val="20"/>
                <w:szCs w:val="20"/>
              </w:rPr>
            </w:pPr>
            <w:r w:rsidRPr="006620C0">
              <w:rPr>
                <w:rFonts w:eastAsia="Calibri"/>
                <w:b/>
                <w:bCs/>
                <w:sz w:val="20"/>
                <w:szCs w:val="20"/>
              </w:rPr>
              <w:t>Тематика самостоятельной работы:</w:t>
            </w:r>
          </w:p>
          <w:p w14:paraId="1E311E8D" w14:textId="77777777" w:rsidR="00C82B90" w:rsidRPr="006620C0" w:rsidRDefault="00C82B90" w:rsidP="00543C1F">
            <w:pPr>
              <w:numPr>
                <w:ilvl w:val="0"/>
                <w:numId w:val="2"/>
              </w:numPr>
              <w:tabs>
                <w:tab w:val="clear" w:pos="1068"/>
                <w:tab w:val="num" w:pos="364"/>
              </w:tabs>
              <w:ind w:left="364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Создание новой таблицы. Создание таблиц в режиме таблицы и с помощью мастера таблиц.</w:t>
            </w:r>
          </w:p>
          <w:p w14:paraId="5D6DC87C" w14:textId="77777777" w:rsidR="00C82B90" w:rsidRPr="006620C0" w:rsidRDefault="00C82B90" w:rsidP="00543C1F">
            <w:pPr>
              <w:numPr>
                <w:ilvl w:val="0"/>
                <w:numId w:val="2"/>
              </w:numPr>
              <w:tabs>
                <w:tab w:val="clear" w:pos="1068"/>
                <w:tab w:val="num" w:pos="364"/>
              </w:tabs>
              <w:ind w:left="364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Добавление, изменение и удаление записей. Ввод логически связанных записей.</w:t>
            </w:r>
          </w:p>
          <w:p w14:paraId="57B11EE7" w14:textId="77777777" w:rsidR="00C82B90" w:rsidRPr="006620C0" w:rsidRDefault="00C82B90" w:rsidP="00543C1F">
            <w:pPr>
              <w:numPr>
                <w:ilvl w:val="0"/>
                <w:numId w:val="2"/>
              </w:numPr>
              <w:tabs>
                <w:tab w:val="clear" w:pos="1068"/>
                <w:tab w:val="num" w:pos="364"/>
              </w:tabs>
              <w:ind w:left="364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Каскадное обновление и удаление связанных записей. Создание схемы данных.</w:t>
            </w:r>
          </w:p>
          <w:p w14:paraId="40FB664D" w14:textId="77777777" w:rsidR="00C82B90" w:rsidRPr="006620C0" w:rsidRDefault="00C82B90" w:rsidP="00543C1F">
            <w:pPr>
              <w:numPr>
                <w:ilvl w:val="0"/>
                <w:numId w:val="2"/>
              </w:numPr>
              <w:tabs>
                <w:tab w:val="clear" w:pos="1068"/>
                <w:tab w:val="num" w:pos="364"/>
              </w:tabs>
              <w:ind w:left="364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Сортировка текущей таблицы и построение отсортированной таблицы. Поиск и замена значений в полях.</w:t>
            </w:r>
          </w:p>
          <w:p w14:paraId="07905E69" w14:textId="77777777" w:rsidR="00C82B90" w:rsidRPr="006620C0" w:rsidRDefault="00C82B90" w:rsidP="00543C1F">
            <w:pPr>
              <w:numPr>
                <w:ilvl w:val="0"/>
                <w:numId w:val="2"/>
              </w:numPr>
              <w:tabs>
                <w:tab w:val="clear" w:pos="1068"/>
                <w:tab w:val="num" w:pos="364"/>
              </w:tabs>
              <w:ind w:left="364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Модификация запроса. Корректировка данных средствами запроса: запросы на обновление, добавление и удаление.</w:t>
            </w:r>
          </w:p>
          <w:p w14:paraId="48828BBB" w14:textId="77777777" w:rsidR="00C82B90" w:rsidRPr="006620C0" w:rsidRDefault="00C82B90" w:rsidP="00543C1F">
            <w:pPr>
              <w:numPr>
                <w:ilvl w:val="0"/>
                <w:numId w:val="2"/>
              </w:numPr>
              <w:tabs>
                <w:tab w:val="clear" w:pos="1068"/>
                <w:tab w:val="num" w:pos="364"/>
              </w:tabs>
              <w:ind w:left="364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Запросы к базе данных. Конструирование запросов. SQL – запросы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75781" w14:textId="77777777" w:rsidR="00C82B90" w:rsidRPr="00E42561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4256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D026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5204F0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22DC9BFA" w14:textId="77777777" w:rsidTr="00C82B90">
        <w:trPr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14:paraId="2078BD8E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bookmarkStart w:id="13" w:name="_Hlk56210057"/>
            <w:r w:rsidRPr="006620C0">
              <w:rPr>
                <w:b/>
                <w:sz w:val="20"/>
                <w:szCs w:val="20"/>
              </w:rPr>
              <w:t>Тема 1.3.</w:t>
            </w:r>
          </w:p>
          <w:p w14:paraId="530CC062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 xml:space="preserve">Технология загрузки базы данных с использованием форм. </w:t>
            </w:r>
            <w:bookmarkEnd w:id="13"/>
            <w:r w:rsidRPr="006620C0">
              <w:rPr>
                <w:sz w:val="20"/>
                <w:szCs w:val="20"/>
              </w:rPr>
              <w:t>Основы создания однотабличных форм. Основы создания многотабличных форм для ввода и редактирования данных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B3D5A9A" w14:textId="77777777" w:rsidR="00C82B90" w:rsidRPr="006620C0" w:rsidRDefault="00C82B90" w:rsidP="00E42561">
            <w:pPr>
              <w:jc w:val="both"/>
              <w:rPr>
                <w:b/>
                <w:bCs/>
                <w:sz w:val="20"/>
                <w:szCs w:val="20"/>
                <w:lang w:val="en-US"/>
              </w:rPr>
            </w:pPr>
            <w:r w:rsidRPr="006620C0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BC9881B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775C8F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26B164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14:paraId="02702232" w14:textId="4CA6E3C8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B00024">
              <w:rPr>
                <w:sz w:val="20"/>
                <w:szCs w:val="20"/>
              </w:rPr>
              <w:t xml:space="preserve">ОК 01, ОК 02, ОК 04, ОК 05, ОК 09, </w:t>
            </w:r>
            <w:r w:rsidR="003F5BE1" w:rsidRPr="003F5BE1">
              <w:rPr>
                <w:sz w:val="20"/>
                <w:szCs w:val="20"/>
              </w:rPr>
              <w:t>ЛР 4, 7, 10, 13-16</w:t>
            </w:r>
            <w:r w:rsidR="003F5BE1">
              <w:rPr>
                <w:sz w:val="20"/>
                <w:szCs w:val="20"/>
              </w:rPr>
              <w:t>,</w:t>
            </w:r>
            <w:r w:rsidR="003F5BE1" w:rsidRPr="00B00024">
              <w:rPr>
                <w:sz w:val="20"/>
                <w:szCs w:val="20"/>
              </w:rPr>
              <w:t xml:space="preserve"> </w:t>
            </w:r>
            <w:r w:rsidRPr="00B00024">
              <w:rPr>
                <w:sz w:val="20"/>
                <w:szCs w:val="20"/>
              </w:rPr>
              <w:t>ПК 2.4, ПК 3.2</w:t>
            </w:r>
            <w:r>
              <w:rPr>
                <w:sz w:val="20"/>
                <w:szCs w:val="20"/>
              </w:rPr>
              <w:t>, У.1-У.8, З.1-З.11</w:t>
            </w:r>
          </w:p>
        </w:tc>
      </w:tr>
      <w:tr w:rsidR="00C82B90" w:rsidRPr="006620C0" w14:paraId="4393D337" w14:textId="77777777" w:rsidTr="00C82B90">
        <w:tblPrEx>
          <w:tblCellMar>
            <w:left w:w="0" w:type="dxa"/>
            <w:right w:w="0" w:type="dxa"/>
          </w:tblCellMar>
        </w:tblPrEx>
        <w:trPr>
          <w:trHeight w:val="1139"/>
          <w:jc w:val="center"/>
        </w:trPr>
        <w:tc>
          <w:tcPr>
            <w:tcW w:w="1796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4588810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36887CE" w14:textId="77777777" w:rsidR="00C82B90" w:rsidRPr="006620C0" w:rsidRDefault="00C82B90" w:rsidP="00E42561">
            <w:pPr>
              <w:rPr>
                <w:bCs/>
                <w:i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Конструирование формы.</w:t>
            </w:r>
            <w:r w:rsidRPr="006620C0">
              <w:rPr>
                <w:sz w:val="20"/>
                <w:szCs w:val="20"/>
              </w:rPr>
              <w:t xml:space="preserve"> Последовательность загрузки таблиц базы данных. Разделы, объекты и элементы формы в режиме конструктора. Панель инструментов конструктора форм. Панель форматирования. Панель элементов. Мастера создания формы ввода-вывода.</w:t>
            </w:r>
            <w:r w:rsidRPr="006620C0">
              <w:rPr>
                <w:b/>
                <w:sz w:val="20"/>
                <w:szCs w:val="20"/>
              </w:rPr>
              <w:t xml:space="preserve"> </w:t>
            </w:r>
            <w:r w:rsidRPr="006620C0">
              <w:rPr>
                <w:sz w:val="20"/>
                <w:szCs w:val="20"/>
              </w:rPr>
              <w:t>Проектирование однотабличной формы: определение подсхемы и структуры формы. Создание формы. Редактирование формы.</w:t>
            </w:r>
            <w:r w:rsidRPr="006620C0">
              <w:rPr>
                <w:b/>
                <w:sz w:val="20"/>
                <w:szCs w:val="20"/>
              </w:rPr>
              <w:t xml:space="preserve"> </w:t>
            </w:r>
            <w:r w:rsidRPr="006620C0">
              <w:rPr>
                <w:sz w:val="20"/>
                <w:szCs w:val="20"/>
              </w:rPr>
              <w:t>Работа с данными в режиме формы. Способы построения многотабличной формы</w:t>
            </w:r>
            <w:r w:rsidRPr="006620C0">
              <w:rPr>
                <w:b/>
                <w:sz w:val="20"/>
                <w:szCs w:val="20"/>
              </w:rPr>
              <w:t>.</w:t>
            </w:r>
            <w:r w:rsidRPr="006620C0">
              <w:rPr>
                <w:sz w:val="20"/>
                <w:szCs w:val="20"/>
              </w:rPr>
              <w:t xml:space="preserve"> Создание формы мастером, выбор таблиц и полей. Создание многотабличной формы в режиме конструктора и её редактирование. Вычисления в форме. Ограничение доступа к данным через форму.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EDA4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AE76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26D3B0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82B90" w:rsidRPr="006620C0" w14:paraId="41A28F77" w14:textId="77777777" w:rsidTr="00C82B90">
        <w:tblPrEx>
          <w:tblCellMar>
            <w:left w:w="0" w:type="dxa"/>
            <w:right w:w="0" w:type="dxa"/>
          </w:tblCellMar>
        </w:tblPrEx>
        <w:trPr>
          <w:trHeight w:val="183"/>
          <w:jc w:val="center"/>
        </w:trPr>
        <w:tc>
          <w:tcPr>
            <w:tcW w:w="1796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91ABB60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19315E9" w14:textId="77777777" w:rsidR="00C82B90" w:rsidRPr="006620C0" w:rsidRDefault="00C82B90" w:rsidP="00E42561">
            <w:pPr>
              <w:ind w:left="163" w:hanging="163"/>
              <w:rPr>
                <w:b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C62C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9C60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49E352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30E81AF5" w14:textId="77777777" w:rsidTr="00C82B90">
        <w:tblPrEx>
          <w:tblCellMar>
            <w:left w:w="0" w:type="dxa"/>
            <w:right w:w="0" w:type="dxa"/>
          </w:tblCellMar>
        </w:tblPrEx>
        <w:trPr>
          <w:trHeight w:val="220"/>
          <w:jc w:val="center"/>
        </w:trPr>
        <w:tc>
          <w:tcPr>
            <w:tcW w:w="1796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466976F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bookmarkStart w:id="14" w:name="_Hlk56210828"/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CC3093" w14:textId="77777777" w:rsidR="00C82B90" w:rsidRPr="006620C0" w:rsidRDefault="00C82B90" w:rsidP="00E42561">
            <w:pPr>
              <w:jc w:val="both"/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 xml:space="preserve">Практическое занятие №6. Проектирование однотабличной формы.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705A88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620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F92A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5C66FE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5276172D" w14:textId="77777777" w:rsidTr="00C82B90">
        <w:tblPrEx>
          <w:tblCellMar>
            <w:left w:w="0" w:type="dxa"/>
            <w:right w:w="0" w:type="dxa"/>
          </w:tblCellMar>
        </w:tblPrEx>
        <w:trPr>
          <w:trHeight w:val="220"/>
          <w:jc w:val="center"/>
        </w:trPr>
        <w:tc>
          <w:tcPr>
            <w:tcW w:w="1796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35EFD13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E1F9418" w14:textId="77777777" w:rsidR="00C82B90" w:rsidRPr="006620C0" w:rsidRDefault="00C82B90" w:rsidP="00E42561">
            <w:pPr>
              <w:jc w:val="both"/>
              <w:rPr>
                <w:b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Практическое занятие №7. Создание многотабличных форм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C8166E4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620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54EA35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A9C1A0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bookmarkEnd w:id="14"/>
      <w:tr w:rsidR="00C82B90" w:rsidRPr="006620C0" w14:paraId="7DA172E7" w14:textId="77777777" w:rsidTr="00C82B90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79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7640386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E7EDEA" w14:textId="77777777" w:rsidR="00C82B90" w:rsidRPr="006620C0" w:rsidRDefault="00C82B90" w:rsidP="00E42561">
            <w:pPr>
              <w:rPr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Самостоятельная работа:</w:t>
            </w:r>
          </w:p>
          <w:p w14:paraId="469F19BA" w14:textId="77777777" w:rsidR="00C82B90" w:rsidRPr="006620C0" w:rsidRDefault="00C82B90" w:rsidP="00E42561">
            <w:pPr>
              <w:ind w:firstLine="708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 xml:space="preserve">Оформление практических работ с помощью компьютерных технологий в виде отчетов. Отчет должен содержать: тему практической работы, цель, объекты БД в режиме конструктора, вид экрана </w:t>
            </w:r>
            <w:r w:rsidRPr="006620C0">
              <w:rPr>
                <w:sz w:val="20"/>
                <w:szCs w:val="20"/>
              </w:rPr>
              <w:lastRenderedPageBreak/>
              <w:t>содержащего вариант проектирования задания, вывод о проделанной работе.</w:t>
            </w:r>
          </w:p>
          <w:p w14:paraId="60AAC7D0" w14:textId="77777777" w:rsidR="00C82B90" w:rsidRPr="006620C0" w:rsidRDefault="00C82B90" w:rsidP="00E42561">
            <w:pPr>
              <w:jc w:val="both"/>
              <w:rPr>
                <w:sz w:val="20"/>
                <w:szCs w:val="20"/>
              </w:rPr>
            </w:pPr>
            <w:r w:rsidRPr="006620C0">
              <w:rPr>
                <w:rFonts w:eastAsia="Calibri"/>
                <w:b/>
                <w:bCs/>
                <w:sz w:val="20"/>
                <w:szCs w:val="20"/>
              </w:rPr>
              <w:t>Тематика самостоятельной работы:</w:t>
            </w:r>
          </w:p>
          <w:p w14:paraId="12C06F33" w14:textId="77777777" w:rsidR="00C82B90" w:rsidRPr="006620C0" w:rsidRDefault="00C82B90" w:rsidP="00543C1F">
            <w:pPr>
              <w:numPr>
                <w:ilvl w:val="0"/>
                <w:numId w:val="3"/>
              </w:numPr>
              <w:tabs>
                <w:tab w:val="clear" w:pos="1068"/>
                <w:tab w:val="num" w:pos="469"/>
              </w:tabs>
              <w:ind w:left="469"/>
              <w:jc w:val="both"/>
              <w:rPr>
                <w:b/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Проектирование однотабличной формы: определение подсхемы и структуры формы. Создание формы.</w:t>
            </w:r>
          </w:p>
          <w:p w14:paraId="7B76BBEF" w14:textId="77777777" w:rsidR="00C82B90" w:rsidRPr="006620C0" w:rsidRDefault="00C82B90" w:rsidP="00543C1F">
            <w:pPr>
              <w:numPr>
                <w:ilvl w:val="0"/>
                <w:numId w:val="3"/>
              </w:numPr>
              <w:tabs>
                <w:tab w:val="clear" w:pos="1068"/>
                <w:tab w:val="num" w:pos="469"/>
              </w:tabs>
              <w:ind w:left="469"/>
              <w:jc w:val="both"/>
              <w:rPr>
                <w:b/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Создание формы мастером, выбор таблиц и полей. Создание многотабличной формы в режиме конструктора и её редактировании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14B9CF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08F3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492872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33B28F34" w14:textId="77777777" w:rsidTr="00C82B90">
        <w:trPr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211C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bookmarkStart w:id="15" w:name="_Hlk56210088"/>
            <w:r w:rsidRPr="006620C0">
              <w:rPr>
                <w:b/>
                <w:sz w:val="20"/>
                <w:szCs w:val="20"/>
              </w:rPr>
              <w:t xml:space="preserve">Тема 1.4.  Основы конструирования отчетов. </w:t>
            </w:r>
            <w:bookmarkEnd w:id="15"/>
            <w:r w:rsidRPr="006620C0">
              <w:rPr>
                <w:sz w:val="20"/>
                <w:szCs w:val="20"/>
              </w:rPr>
              <w:t>Создание отчета для одной таблицы. Разработка многотабличных отчетов.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71312E3F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6C82C1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510683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73AF59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5C1AC86A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0A87779B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0A043AC5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5F4F59A7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022F3D74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69554030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068C625C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52A623A2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4AB1F13E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2780A6E0" w14:textId="77777777" w:rsid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0D8EA091" w14:textId="17343668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00024">
              <w:rPr>
                <w:sz w:val="20"/>
                <w:szCs w:val="20"/>
              </w:rPr>
              <w:t xml:space="preserve">ОК 01, ОК 02, ОК 04, ОК 05, ОК 09, </w:t>
            </w:r>
            <w:r w:rsidR="003F5BE1" w:rsidRPr="003F5BE1">
              <w:rPr>
                <w:sz w:val="20"/>
                <w:szCs w:val="20"/>
              </w:rPr>
              <w:t>ЛР 4, 7, 10, 13-16</w:t>
            </w:r>
            <w:r w:rsidR="003F5BE1">
              <w:rPr>
                <w:sz w:val="20"/>
                <w:szCs w:val="20"/>
              </w:rPr>
              <w:t>,</w:t>
            </w:r>
            <w:r w:rsidR="003F5BE1" w:rsidRPr="00B00024">
              <w:rPr>
                <w:sz w:val="20"/>
                <w:szCs w:val="20"/>
              </w:rPr>
              <w:t xml:space="preserve"> </w:t>
            </w:r>
            <w:r w:rsidRPr="00B00024">
              <w:rPr>
                <w:sz w:val="20"/>
                <w:szCs w:val="20"/>
              </w:rPr>
              <w:t>ПК 2.4, ПК 3.2</w:t>
            </w:r>
            <w:r>
              <w:rPr>
                <w:sz w:val="20"/>
                <w:szCs w:val="20"/>
              </w:rPr>
              <w:t>, У.1-У.8, З.1-З.11</w:t>
            </w:r>
          </w:p>
        </w:tc>
      </w:tr>
      <w:tr w:rsidR="00C82B90" w:rsidRPr="006620C0" w14:paraId="75281C37" w14:textId="77777777" w:rsidTr="00C82B90">
        <w:tblPrEx>
          <w:tblCellMar>
            <w:left w:w="0" w:type="dxa"/>
            <w:right w:w="0" w:type="dxa"/>
          </w:tblCellMar>
        </w:tblPrEx>
        <w:trPr>
          <w:trHeight w:val="688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C7E07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EBBEF8" w14:textId="77777777" w:rsidR="00C82B90" w:rsidRPr="006620C0" w:rsidRDefault="00C82B90" w:rsidP="00E42561">
            <w:pPr>
              <w:rPr>
                <w:bCs/>
                <w:i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 xml:space="preserve">Основы конструирования отчетов. </w:t>
            </w:r>
            <w:r w:rsidRPr="006620C0">
              <w:rPr>
                <w:sz w:val="20"/>
                <w:szCs w:val="20"/>
              </w:rPr>
              <w:t>Окно конструктора отчетов. Разделы отчета. Элементы разделов отчета. Панель инструментов конструктора отчетов. Создание однотабличного отчета в режиме конструктора. Группировка и сортировка данных отчета. Оформление отчета. Просмотр и печать отчета. Разработка отчета на основе двух взаимосвязанных таблиц. Создание основной части отчета в режиме конструктора. Создание подчиненного отчета. Разработка с помощью мастера отчетов на основе подчиненной таблицы с включением данных из главных таблиц.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9DD34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D4B5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27DBC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82B90" w:rsidRPr="006620C0" w14:paraId="221DED4C" w14:textId="77777777" w:rsidTr="00C82B90">
        <w:tblPrEx>
          <w:tblCellMar>
            <w:left w:w="0" w:type="dxa"/>
            <w:right w:w="0" w:type="dxa"/>
          </w:tblCellMar>
        </w:tblPrEx>
        <w:trPr>
          <w:trHeight w:val="9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F5488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12EAA446" w14:textId="77777777" w:rsidR="00C82B90" w:rsidRPr="001522F2" w:rsidRDefault="00C82B90" w:rsidP="00E42561">
            <w:pPr>
              <w:ind w:left="163" w:hanging="16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ACD41E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4FB3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C866D7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6BF3BA21" w14:textId="77777777" w:rsidTr="00C82B90">
        <w:tblPrEx>
          <w:tblCellMar>
            <w:left w:w="0" w:type="dxa"/>
            <w:right w:w="0" w:type="dxa"/>
          </w:tblCellMar>
        </w:tblPrEx>
        <w:trPr>
          <w:trHeight w:val="192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53002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bookmarkStart w:id="16" w:name="_Hlk56210848"/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AAFADCB" w14:textId="77777777" w:rsidR="00C82B90" w:rsidRPr="006620C0" w:rsidRDefault="00C82B90" w:rsidP="00E42561">
            <w:pPr>
              <w:rPr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Практическое занятие №8. Создание однотабличного отчета в режиме конструктора</w:t>
            </w:r>
            <w:r w:rsidRPr="006620C0">
              <w:rPr>
                <w:sz w:val="20"/>
                <w:szCs w:val="20"/>
              </w:rPr>
              <w:t>. Просмотр и печать отчетов.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AB2256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620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EBB3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6EFD2E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3B61BE19" w14:textId="77777777" w:rsidTr="00C82B90">
        <w:trPr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87DE7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1242A86A" w14:textId="77777777" w:rsidR="00C82B90" w:rsidRPr="006620C0" w:rsidRDefault="00C82B90" w:rsidP="00E42561">
            <w:pPr>
              <w:ind w:left="-87"/>
              <w:rPr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Практическое занятие №9. Создание многотабличного отчета.</w:t>
            </w:r>
            <w:r w:rsidRPr="006620C0">
              <w:rPr>
                <w:sz w:val="20"/>
                <w:szCs w:val="20"/>
              </w:rPr>
              <w:t xml:space="preserve"> Выбор стиля оформления и сохранение отчета.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243A568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620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3FC9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F4C622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</w:tr>
      <w:bookmarkEnd w:id="16"/>
      <w:tr w:rsidR="00C82B90" w:rsidRPr="006620C0" w14:paraId="6B650E31" w14:textId="77777777" w:rsidTr="00C82B90">
        <w:trPr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6A451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729A8C18" w14:textId="77777777" w:rsidR="00C82B90" w:rsidRPr="006620C0" w:rsidRDefault="00C82B90" w:rsidP="00E42561">
            <w:pPr>
              <w:rPr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Самостоятельная работа:</w:t>
            </w:r>
          </w:p>
          <w:p w14:paraId="2DFD584D" w14:textId="77777777" w:rsidR="00C82B90" w:rsidRPr="006620C0" w:rsidRDefault="00C82B90" w:rsidP="00E42561">
            <w:pPr>
              <w:ind w:firstLine="708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Оформление практических работ с помощью компьютерных технологий в виде отчетов. Отчет должен содержать: тему практической работы, цель, объекты БД в режиме конструктора, вид экрана содержащего вариант проектирования задания, вывод о проделанной работе.</w:t>
            </w:r>
          </w:p>
          <w:p w14:paraId="6B3144E2" w14:textId="77777777" w:rsidR="00C82B90" w:rsidRPr="006620C0" w:rsidRDefault="00C82B90" w:rsidP="00E42561">
            <w:pPr>
              <w:jc w:val="both"/>
              <w:rPr>
                <w:sz w:val="20"/>
                <w:szCs w:val="20"/>
              </w:rPr>
            </w:pPr>
            <w:r w:rsidRPr="006620C0">
              <w:rPr>
                <w:rFonts w:eastAsia="Calibri"/>
                <w:b/>
                <w:bCs/>
                <w:sz w:val="20"/>
                <w:szCs w:val="20"/>
                <w:lang w:val="en-US"/>
              </w:rPr>
              <w:t>Т</w:t>
            </w:r>
            <w:r w:rsidRPr="006620C0">
              <w:rPr>
                <w:rFonts w:eastAsia="Calibri"/>
                <w:b/>
                <w:bCs/>
                <w:sz w:val="20"/>
                <w:szCs w:val="20"/>
              </w:rPr>
              <w:t>ематика самостоятельной работы:</w:t>
            </w:r>
          </w:p>
          <w:p w14:paraId="5C2C73CF" w14:textId="77777777" w:rsidR="00C82B90" w:rsidRPr="006620C0" w:rsidRDefault="00C82B90" w:rsidP="00543C1F">
            <w:pPr>
              <w:numPr>
                <w:ilvl w:val="1"/>
                <w:numId w:val="12"/>
              </w:numPr>
              <w:ind w:left="364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Проектирование однотабличной формы: определение подсхемы и структуры формы.</w:t>
            </w:r>
          </w:p>
          <w:p w14:paraId="3063A0A5" w14:textId="77777777" w:rsidR="00C82B90" w:rsidRPr="006620C0" w:rsidRDefault="00C82B90" w:rsidP="00543C1F">
            <w:pPr>
              <w:numPr>
                <w:ilvl w:val="1"/>
                <w:numId w:val="12"/>
              </w:numPr>
              <w:ind w:left="364"/>
              <w:jc w:val="both"/>
              <w:rPr>
                <w:bCs/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Создание формы.</w:t>
            </w:r>
          </w:p>
          <w:p w14:paraId="7916A89D" w14:textId="77777777" w:rsidR="00C82B90" w:rsidRPr="006620C0" w:rsidRDefault="00C82B90" w:rsidP="00543C1F">
            <w:pPr>
              <w:numPr>
                <w:ilvl w:val="1"/>
                <w:numId w:val="12"/>
              </w:numPr>
              <w:ind w:left="364"/>
              <w:jc w:val="both"/>
              <w:rPr>
                <w:bCs/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 xml:space="preserve">Создание формы мастером, выбор таблиц и полей. </w:t>
            </w:r>
          </w:p>
          <w:p w14:paraId="754F8498" w14:textId="77777777" w:rsidR="00C82B90" w:rsidRPr="006620C0" w:rsidRDefault="00C82B90" w:rsidP="00543C1F">
            <w:pPr>
              <w:numPr>
                <w:ilvl w:val="1"/>
                <w:numId w:val="12"/>
              </w:numPr>
              <w:ind w:left="364"/>
              <w:jc w:val="both"/>
              <w:rPr>
                <w:bCs/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Создание многотабличной формы в режиме конструктора и её редактировании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9EBB46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303E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DE7CC2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3172F3FF" w14:textId="77777777" w:rsidTr="00C82B90">
        <w:trPr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14:paraId="1EDE6756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Тема 1.5. Проектирование задач приложения. Создание макросов.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52F19B2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AF99823" w14:textId="5FECBB9C" w:rsidR="00C82B90" w:rsidRPr="006620C0" w:rsidRDefault="00593597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44E1B5B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37C4514" w14:textId="35184043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0024">
              <w:rPr>
                <w:sz w:val="20"/>
                <w:szCs w:val="20"/>
              </w:rPr>
              <w:t xml:space="preserve">ОК 01, ОК 02, ОК 04, ОК 05, ОК 09, </w:t>
            </w:r>
            <w:r w:rsidR="003F5BE1" w:rsidRPr="003F5BE1">
              <w:rPr>
                <w:sz w:val="20"/>
                <w:szCs w:val="20"/>
              </w:rPr>
              <w:t>ЛР 4, 7, 10, 13-16</w:t>
            </w:r>
            <w:r w:rsidR="003F5BE1">
              <w:rPr>
                <w:sz w:val="20"/>
                <w:szCs w:val="20"/>
              </w:rPr>
              <w:t>,</w:t>
            </w:r>
            <w:r w:rsidR="003F5BE1" w:rsidRPr="00B00024">
              <w:rPr>
                <w:sz w:val="20"/>
                <w:szCs w:val="20"/>
              </w:rPr>
              <w:t xml:space="preserve"> </w:t>
            </w:r>
            <w:r w:rsidRPr="00B00024">
              <w:rPr>
                <w:sz w:val="20"/>
                <w:szCs w:val="20"/>
              </w:rPr>
              <w:t>ПК 2.4, ПК 3.2</w:t>
            </w:r>
            <w:r>
              <w:rPr>
                <w:sz w:val="20"/>
                <w:szCs w:val="20"/>
              </w:rPr>
              <w:t>, У.1-У.8, З.1-З.11</w:t>
            </w:r>
          </w:p>
        </w:tc>
      </w:tr>
      <w:tr w:rsidR="00C82B90" w:rsidRPr="006620C0" w14:paraId="78FEC937" w14:textId="77777777" w:rsidTr="00C82B90">
        <w:trPr>
          <w:trHeight w:val="901"/>
          <w:jc w:val="center"/>
        </w:trPr>
        <w:tc>
          <w:tcPr>
            <w:tcW w:w="1796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2074E6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D57E4A5" w14:textId="77777777" w:rsidR="00C82B90" w:rsidRPr="006620C0" w:rsidRDefault="00C82B90" w:rsidP="00E42561">
            <w:pPr>
              <w:jc w:val="both"/>
              <w:rPr>
                <w:bCs/>
                <w:i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Понятия: макрос и макрокоманда, общие сведения о макросах.</w:t>
            </w:r>
            <w:r w:rsidRPr="006620C0">
              <w:rPr>
                <w:sz w:val="20"/>
                <w:szCs w:val="20"/>
              </w:rPr>
              <w:t xml:space="preserve"> Проектирование приложений. Конструирование макроса. Формирование макрокоманд в окне макроса. Создание группы макросов. Вызов макроса из другого макроса. Структурирование программы с помощью условий. Использование в макросах ссылок на объекты.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B40E4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55872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56BF03BA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</w:tr>
      <w:tr w:rsidR="00C82B90" w:rsidRPr="006620C0" w14:paraId="5E115268" w14:textId="77777777" w:rsidTr="00C82B90">
        <w:trPr>
          <w:trHeight w:val="256"/>
          <w:jc w:val="center"/>
        </w:trPr>
        <w:tc>
          <w:tcPr>
            <w:tcW w:w="1796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17A2A3B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6B2FEF7" w14:textId="77777777" w:rsidR="00C82B90" w:rsidRPr="006620C0" w:rsidRDefault="00C82B90" w:rsidP="00E42561">
            <w:pPr>
              <w:ind w:left="163" w:hanging="163"/>
              <w:rPr>
                <w:b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C01E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C3C7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32ED8B9A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77CEC181" w14:textId="77777777" w:rsidTr="00C82B90">
        <w:trPr>
          <w:trHeight w:val="225"/>
          <w:jc w:val="center"/>
        </w:trPr>
        <w:tc>
          <w:tcPr>
            <w:tcW w:w="1796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9935A36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bookmarkStart w:id="17" w:name="_Hlk56210869"/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4F8C22E" w14:textId="77777777" w:rsidR="00C82B90" w:rsidRPr="006620C0" w:rsidRDefault="00C82B90" w:rsidP="00E42561">
            <w:pPr>
              <w:rPr>
                <w:b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Практическое занятие №10. Создание макроса для решения задачи, использующей запросы.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E1C27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620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ADBE9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2C634805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3F07C520" w14:textId="77777777" w:rsidTr="00C82B90">
        <w:trPr>
          <w:trHeight w:val="178"/>
          <w:jc w:val="center"/>
        </w:trPr>
        <w:tc>
          <w:tcPr>
            <w:tcW w:w="1796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1E25BF6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EECDFF" w14:textId="77777777" w:rsidR="00C82B90" w:rsidRPr="006620C0" w:rsidRDefault="00C82B90" w:rsidP="00E42561">
            <w:pPr>
              <w:rPr>
                <w:b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Практическое занятие №11. Создание макроса, обеспечивающего переход от диалоговой работы с базой данных к выводу отчетов.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B61A37A" w14:textId="78F13DDC" w:rsidR="00C82B90" w:rsidRPr="006620C0" w:rsidRDefault="00593597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5244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5565D777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bookmarkEnd w:id="17"/>
      <w:tr w:rsidR="00C82B90" w:rsidRPr="006620C0" w14:paraId="56D49B56" w14:textId="77777777" w:rsidTr="00C82B90">
        <w:trPr>
          <w:trHeight w:val="619"/>
          <w:jc w:val="center"/>
        </w:trPr>
        <w:tc>
          <w:tcPr>
            <w:tcW w:w="17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22EC0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83239" w14:textId="77777777" w:rsidR="00C82B90" w:rsidRPr="006620C0" w:rsidRDefault="00C82B90" w:rsidP="00E42561">
            <w:pPr>
              <w:rPr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Самостоятельная работа:</w:t>
            </w:r>
          </w:p>
          <w:p w14:paraId="325B9092" w14:textId="77777777" w:rsidR="00C82B90" w:rsidRPr="006620C0" w:rsidRDefault="00C82B90" w:rsidP="00E42561">
            <w:pPr>
              <w:ind w:firstLine="708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 xml:space="preserve">Оформление практических работ с помощью компьютерных технологий в виде отчетов. Отчет должен содержать: тему практической </w:t>
            </w:r>
            <w:r w:rsidRPr="006620C0">
              <w:rPr>
                <w:sz w:val="20"/>
                <w:szCs w:val="20"/>
              </w:rPr>
              <w:lastRenderedPageBreak/>
              <w:t>работы, цель, листинг программы, вид экрана содержащего вариант проектирования задания, вывод о проделанной работе.</w:t>
            </w:r>
          </w:p>
          <w:p w14:paraId="7DC5FF09" w14:textId="77777777" w:rsidR="00C82B90" w:rsidRPr="006620C0" w:rsidRDefault="00C82B90" w:rsidP="00E42561">
            <w:pPr>
              <w:ind w:firstLine="708"/>
              <w:jc w:val="both"/>
              <w:rPr>
                <w:bCs/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 xml:space="preserve">Изготовление интерактивных плакатов по заданной тематике с использование </w:t>
            </w:r>
            <w:r w:rsidRPr="006620C0">
              <w:rPr>
                <w:sz w:val="20"/>
                <w:szCs w:val="20"/>
                <w:lang w:val="en-US"/>
              </w:rPr>
              <w:t>VBA</w:t>
            </w:r>
            <w:r w:rsidRPr="006620C0">
              <w:rPr>
                <w:sz w:val="20"/>
                <w:szCs w:val="20"/>
              </w:rPr>
              <w:t xml:space="preserve"> для приложений.</w:t>
            </w:r>
          </w:p>
          <w:p w14:paraId="2FD5FFD8" w14:textId="77777777" w:rsidR="00C82B90" w:rsidRPr="006620C0" w:rsidRDefault="00C82B90" w:rsidP="00E42561">
            <w:pPr>
              <w:jc w:val="both"/>
              <w:rPr>
                <w:bCs/>
                <w:sz w:val="20"/>
                <w:szCs w:val="20"/>
              </w:rPr>
            </w:pPr>
            <w:r w:rsidRPr="006620C0">
              <w:rPr>
                <w:bCs/>
                <w:sz w:val="20"/>
                <w:szCs w:val="20"/>
              </w:rPr>
              <w:t xml:space="preserve">  Проектирование и разработка индивидуальной реляционной базы данных, которая содержит объекты: таблицы, связи, запросы, формы, отчеты, макросы и модули.</w:t>
            </w:r>
          </w:p>
          <w:p w14:paraId="3FC4D9CF" w14:textId="77777777" w:rsidR="00C82B90" w:rsidRPr="006620C0" w:rsidRDefault="00C82B90" w:rsidP="00E42561">
            <w:pPr>
              <w:jc w:val="both"/>
              <w:rPr>
                <w:sz w:val="20"/>
                <w:szCs w:val="20"/>
              </w:rPr>
            </w:pPr>
            <w:r w:rsidRPr="006620C0">
              <w:rPr>
                <w:rFonts w:eastAsia="Calibri"/>
                <w:b/>
                <w:bCs/>
                <w:sz w:val="20"/>
                <w:szCs w:val="20"/>
              </w:rPr>
              <w:t>Тематика самостоятельной работы:</w:t>
            </w:r>
          </w:p>
          <w:p w14:paraId="7DE4B9F4" w14:textId="77777777" w:rsidR="00C82B90" w:rsidRPr="006620C0" w:rsidRDefault="00C82B90" w:rsidP="00543C1F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364" w:hanging="357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 xml:space="preserve">Программирование на языке </w:t>
            </w:r>
            <w:r w:rsidRPr="006620C0">
              <w:rPr>
                <w:rFonts w:ascii="Times New Roman" w:hAnsi="Times New Roman"/>
                <w:sz w:val="20"/>
                <w:szCs w:val="20"/>
                <w:lang w:val="en-US"/>
              </w:rPr>
              <w:t>VBA</w:t>
            </w:r>
            <w:r w:rsidRPr="006620C0">
              <w:rPr>
                <w:rFonts w:ascii="Times New Roman" w:hAnsi="Times New Roman"/>
                <w:sz w:val="20"/>
                <w:szCs w:val="20"/>
              </w:rPr>
              <w:t xml:space="preserve">. Разработка приложения на </w:t>
            </w:r>
            <w:r w:rsidRPr="006620C0">
              <w:rPr>
                <w:rFonts w:ascii="Times New Roman" w:hAnsi="Times New Roman"/>
                <w:sz w:val="20"/>
                <w:szCs w:val="20"/>
                <w:lang w:val="en-US"/>
              </w:rPr>
              <w:t>VBA</w:t>
            </w:r>
            <w:r w:rsidRPr="006620C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ABECB16" w14:textId="77777777" w:rsidR="00C82B90" w:rsidRPr="006620C0" w:rsidRDefault="00C82B90" w:rsidP="00543C1F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364" w:hanging="357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 xml:space="preserve">Общие сведения о языке VBA. Объекты и коллекции. </w:t>
            </w:r>
          </w:p>
          <w:p w14:paraId="1481F82A" w14:textId="77777777" w:rsidR="00C82B90" w:rsidRPr="006620C0" w:rsidRDefault="00C82B90" w:rsidP="00543C1F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364" w:hanging="357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 xml:space="preserve">Модули VBA. Процедуры. Инструкции. Методы. </w:t>
            </w:r>
          </w:p>
          <w:p w14:paraId="591A2FAF" w14:textId="77777777" w:rsidR="00C82B90" w:rsidRPr="006620C0" w:rsidRDefault="00C82B90" w:rsidP="00543C1F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364" w:hanging="357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 xml:space="preserve">Инструкции описания переменных и констант. Инструкции управления выполнением программ. Окно редактора VBA. </w:t>
            </w:r>
          </w:p>
          <w:p w14:paraId="5CA430E7" w14:textId="77777777" w:rsidR="00C82B90" w:rsidRPr="006620C0" w:rsidRDefault="00C82B90" w:rsidP="00543C1F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364" w:right="-149" w:hanging="357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 xml:space="preserve">Создание процедур. Подготовка текста программ. Компиляция. Отладка программы. </w:t>
            </w:r>
          </w:p>
          <w:p w14:paraId="21F4F014" w14:textId="77777777" w:rsidR="00C82B90" w:rsidRPr="006620C0" w:rsidRDefault="00C82B90" w:rsidP="00543C1F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364" w:right="-149" w:hanging="357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 xml:space="preserve">Создание процедуры поиска по </w:t>
            </w:r>
          </w:p>
          <w:p w14:paraId="4CAAE0CB" w14:textId="77777777" w:rsidR="00C82B90" w:rsidRPr="006620C0" w:rsidRDefault="00C82B90" w:rsidP="00E42561">
            <w:pPr>
              <w:ind w:left="364" w:right="-149" w:hanging="357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 xml:space="preserve">первичному ключу. </w:t>
            </w:r>
          </w:p>
          <w:p w14:paraId="527EA80F" w14:textId="77777777" w:rsidR="00C82B90" w:rsidRPr="006620C0" w:rsidRDefault="00C82B90" w:rsidP="00543C1F">
            <w:pPr>
              <w:pStyle w:val="afa"/>
              <w:numPr>
                <w:ilvl w:val="0"/>
                <w:numId w:val="6"/>
              </w:numPr>
              <w:spacing w:after="0" w:line="240" w:lineRule="auto"/>
              <w:ind w:left="364" w:right="-149" w:hanging="357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 xml:space="preserve">Создание таблицы средствами </w:t>
            </w:r>
            <w:r w:rsidRPr="006620C0">
              <w:rPr>
                <w:rFonts w:ascii="Times New Roman" w:hAnsi="Times New Roman"/>
                <w:sz w:val="20"/>
                <w:szCs w:val="20"/>
                <w:lang w:val="en-US"/>
              </w:rPr>
              <w:t>VBA</w:t>
            </w:r>
            <w:r w:rsidRPr="006620C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0218E5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F40A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537BFE38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02711091" w14:textId="77777777" w:rsidTr="00C82B90">
        <w:trPr>
          <w:trHeight w:val="215"/>
          <w:jc w:val="center"/>
        </w:trPr>
        <w:tc>
          <w:tcPr>
            <w:tcW w:w="179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55808C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РАЗДЕЛ 2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5D8FF" w14:textId="77777777" w:rsidR="00C82B90" w:rsidRPr="006620C0" w:rsidRDefault="00C82B90" w:rsidP="00E42561">
            <w:pPr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РАЗРАБОТКА СЕРВЕРНЫХ БАЗ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72572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A871718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7B8D9A9A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112E8B7E" w14:textId="77777777" w:rsidTr="00C82B90">
        <w:trPr>
          <w:trHeight w:val="215"/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53FA6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bookmarkStart w:id="18" w:name="_Hlk56210439"/>
            <w:r w:rsidRPr="006620C0">
              <w:rPr>
                <w:b/>
                <w:sz w:val="20"/>
                <w:szCs w:val="20"/>
              </w:rPr>
              <w:t xml:space="preserve">Тема 2.1. Создание простого запроса </w:t>
            </w:r>
            <w:r w:rsidRPr="006620C0">
              <w:rPr>
                <w:b/>
                <w:sz w:val="20"/>
                <w:szCs w:val="20"/>
                <w:lang w:val="en-US"/>
              </w:rPr>
              <w:t>SQL</w:t>
            </w:r>
            <w:r w:rsidRPr="006620C0">
              <w:rPr>
                <w:sz w:val="20"/>
                <w:szCs w:val="20"/>
              </w:rPr>
              <w:t>.</w:t>
            </w:r>
            <w:bookmarkEnd w:id="18"/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6B7AD41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7E8150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A6B7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8F8D5B" w14:textId="2D9B4080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0024">
              <w:rPr>
                <w:sz w:val="20"/>
                <w:szCs w:val="20"/>
              </w:rPr>
              <w:t xml:space="preserve">ОК 01, ОК 02, ОК 04, ОК 05, ОК 09, </w:t>
            </w:r>
            <w:r w:rsidR="003F5BE1" w:rsidRPr="003F5BE1">
              <w:rPr>
                <w:sz w:val="20"/>
                <w:szCs w:val="20"/>
              </w:rPr>
              <w:t>ЛР 4, 7, 10, 13-16</w:t>
            </w:r>
            <w:r w:rsidR="003F5BE1">
              <w:rPr>
                <w:sz w:val="20"/>
                <w:szCs w:val="20"/>
              </w:rPr>
              <w:t>,</w:t>
            </w:r>
            <w:r w:rsidR="003F5BE1" w:rsidRPr="00B00024">
              <w:rPr>
                <w:sz w:val="20"/>
                <w:szCs w:val="20"/>
              </w:rPr>
              <w:t xml:space="preserve"> </w:t>
            </w:r>
            <w:r w:rsidRPr="00B00024">
              <w:rPr>
                <w:sz w:val="20"/>
                <w:szCs w:val="20"/>
              </w:rPr>
              <w:t>ПК 2.4, ПК 3.2</w:t>
            </w:r>
            <w:r>
              <w:rPr>
                <w:sz w:val="20"/>
                <w:szCs w:val="20"/>
              </w:rPr>
              <w:t>, У.1-У.8, З.1-З.11</w:t>
            </w:r>
          </w:p>
        </w:tc>
      </w:tr>
      <w:tr w:rsidR="00C82B90" w:rsidRPr="006620C0" w14:paraId="75CAD448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A136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4B80E58" w14:textId="77777777" w:rsidR="00C82B90" w:rsidRPr="006620C0" w:rsidRDefault="00C82B90" w:rsidP="00E42561">
            <w:pPr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Введение в язык баз данных SQL.</w:t>
            </w:r>
            <w:r w:rsidRPr="006620C0">
              <w:rPr>
                <w:bCs/>
                <w:sz w:val="20"/>
                <w:szCs w:val="20"/>
              </w:rPr>
              <w:t xml:space="preserve"> Основные понятия языка.</w:t>
            </w:r>
            <w:r w:rsidRPr="006620C0">
              <w:rPr>
                <w:b/>
                <w:bCs/>
                <w:sz w:val="20"/>
                <w:szCs w:val="20"/>
              </w:rPr>
              <w:t xml:space="preserve"> </w:t>
            </w:r>
            <w:r w:rsidRPr="006620C0">
              <w:rPr>
                <w:bCs/>
                <w:sz w:val="20"/>
                <w:szCs w:val="20"/>
              </w:rPr>
              <w:t>Архитектура клиент-сервер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0B2654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 w:rsidRPr="006620C0"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2EA0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6B55E4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07A3F9DE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EC0C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5F7728A6" w14:textId="77777777" w:rsidR="00C82B90" w:rsidRPr="006620C0" w:rsidRDefault="00C82B90" w:rsidP="00E42561">
            <w:pPr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Синтаксис операторов, типы данных SQL</w:t>
            </w:r>
            <w:r w:rsidRPr="006620C0">
              <w:rPr>
                <w:bCs/>
                <w:sz w:val="20"/>
                <w:szCs w:val="20"/>
              </w:rPr>
              <w:t>. Типы команд SQL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95F60A3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620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4DF1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B9F2C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59555F26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55BE4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2093140B" w14:textId="77777777" w:rsidR="00C82B90" w:rsidRPr="006620C0" w:rsidRDefault="00C82B90" w:rsidP="00E42561">
            <w:pPr>
              <w:rPr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 xml:space="preserve">Создание простого запроса </w:t>
            </w:r>
            <w:r w:rsidRPr="006620C0">
              <w:rPr>
                <w:b/>
                <w:sz w:val="20"/>
                <w:szCs w:val="20"/>
                <w:lang w:val="en-US"/>
              </w:rPr>
              <w:t>SQL</w:t>
            </w:r>
            <w:r w:rsidRPr="006620C0">
              <w:rPr>
                <w:sz w:val="20"/>
                <w:szCs w:val="20"/>
              </w:rPr>
              <w:t>. Вычисляемые столбцы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574B825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 w:rsidRPr="006620C0"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4E97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D8C6F5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032A6A02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00CD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D69A4B8" w14:textId="77777777" w:rsidR="00C82B90" w:rsidRPr="006620C0" w:rsidRDefault="00C82B90" w:rsidP="00E42561">
            <w:pPr>
              <w:pStyle w:val="2"/>
              <w:spacing w:before="0" w:after="0"/>
              <w:ind w:right="597"/>
              <w:jc w:val="both"/>
              <w:rPr>
                <w:rFonts w:ascii="Times New Roman" w:hAnsi="Times New Roman"/>
                <w:i w:val="0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i w:val="0"/>
                <w:sz w:val="20"/>
                <w:szCs w:val="20"/>
              </w:rPr>
              <w:t xml:space="preserve">Статистические функции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E0F00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 w:rsidRPr="006620C0"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E7F6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80758C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50505CF8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182A8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F6E15CA" w14:textId="77777777" w:rsidR="00C82B90" w:rsidRPr="006620C0" w:rsidRDefault="00C82B90" w:rsidP="00E42561">
            <w:pPr>
              <w:ind w:left="163" w:hanging="163"/>
              <w:rPr>
                <w:b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46BE0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641F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0EAEAF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45D385AC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B776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bookmarkStart w:id="19" w:name="_Hlk56210890"/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70F16890" w14:textId="77777777" w:rsidR="00C82B90" w:rsidRPr="006620C0" w:rsidRDefault="00C82B90" w:rsidP="00E42561">
            <w:pPr>
              <w:ind w:right="321"/>
              <w:jc w:val="both"/>
              <w:rPr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 xml:space="preserve">Практическое занятие №12. Создание запроса </w:t>
            </w:r>
            <w:r w:rsidRPr="006620C0">
              <w:rPr>
                <w:b/>
                <w:sz w:val="20"/>
                <w:szCs w:val="20"/>
                <w:lang w:val="en-US"/>
              </w:rPr>
              <w:t>SQL</w:t>
            </w:r>
            <w:r w:rsidRPr="006620C0">
              <w:rPr>
                <w:b/>
                <w:sz w:val="20"/>
                <w:szCs w:val="20"/>
              </w:rPr>
              <w:t xml:space="preserve"> для отбора строк с определенным условием.</w:t>
            </w:r>
            <w:r w:rsidRPr="006620C0">
              <w:rPr>
                <w:sz w:val="20"/>
                <w:szCs w:val="20"/>
              </w:rPr>
              <w:t xml:space="preserve"> Использование ключевых слов ORDER BY и TOP.</w:t>
            </w:r>
            <w:r w:rsidRPr="006620C0">
              <w:rPr>
                <w:b/>
                <w:sz w:val="20"/>
                <w:szCs w:val="20"/>
              </w:rPr>
              <w:t xml:space="preserve"> Составные условия выбора </w:t>
            </w:r>
            <w:r w:rsidRPr="006620C0">
              <w:rPr>
                <w:sz w:val="20"/>
                <w:szCs w:val="20"/>
              </w:rPr>
              <w:t>(AND, OR, NOT). Создание запроса на выборку даты в ACCESS. Ключевое слово BETWEEN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453F97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779F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EADAAA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17DF8E3C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BF01F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AF7D0E4" w14:textId="77777777" w:rsidR="00C82B90" w:rsidRPr="006620C0" w:rsidRDefault="00C82B90" w:rsidP="00E42561">
            <w:pPr>
              <w:ind w:left="-15" w:right="321" w:firstLine="15"/>
              <w:jc w:val="both"/>
              <w:rPr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Практическое занятие №13. Повторяющиеся строки (предикат DISTINCT).</w:t>
            </w:r>
            <w:r w:rsidRPr="006620C0">
              <w:rPr>
                <w:sz w:val="20"/>
                <w:szCs w:val="20"/>
              </w:rPr>
              <w:t xml:space="preserve"> Проверка на членство во множестве (оператор IN) и на соответствие шаблону (оператор LIKE)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15AFCB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620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C70E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B2226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bookmarkEnd w:id="19"/>
      <w:tr w:rsidR="00C82B90" w:rsidRPr="006620C0" w14:paraId="0FFECE46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05714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8F99ED0" w14:textId="77777777" w:rsidR="00C82B90" w:rsidRPr="006620C0" w:rsidRDefault="00C82B90" w:rsidP="00E42561">
            <w:pPr>
              <w:tabs>
                <w:tab w:val="center" w:pos="3232"/>
              </w:tabs>
              <w:ind w:left="-15" w:firstLine="15"/>
              <w:jc w:val="both"/>
              <w:rPr>
                <w:sz w:val="20"/>
                <w:szCs w:val="20"/>
              </w:rPr>
            </w:pPr>
            <w:bookmarkStart w:id="20" w:name="_Hlk56210921"/>
            <w:r w:rsidRPr="006620C0">
              <w:rPr>
                <w:b/>
                <w:sz w:val="20"/>
                <w:szCs w:val="20"/>
              </w:rPr>
              <w:t>Практическое занятие №14. Объединение результатов нескольких запросов</w:t>
            </w:r>
            <w:r w:rsidRPr="006620C0">
              <w:rPr>
                <w:sz w:val="20"/>
                <w:szCs w:val="20"/>
              </w:rPr>
              <w:t xml:space="preserve"> (операция UNION)</w:t>
            </w:r>
            <w:bookmarkEnd w:id="2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4E77D7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620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4AA0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33959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595F2BAB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C160B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452680D5" w14:textId="77777777" w:rsidR="00C82B90" w:rsidRPr="006620C0" w:rsidRDefault="00C82B90" w:rsidP="00E42561">
            <w:pPr>
              <w:rPr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Самостоятельная работа:</w:t>
            </w:r>
          </w:p>
          <w:p w14:paraId="7129473D" w14:textId="77777777" w:rsidR="00C82B90" w:rsidRPr="006620C0" w:rsidRDefault="00C82B90" w:rsidP="00FC741B">
            <w:pPr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Оформление практических работ с помощью компьютерных технологий в виде отчетов. Отчет должен содержать: тему практической работы, цель, листинг программы, вид экрана содержащего вариант проектирования задания, вывод о проделанной работе.</w:t>
            </w:r>
          </w:p>
          <w:p w14:paraId="579EE386" w14:textId="77777777" w:rsidR="00C82B90" w:rsidRPr="006620C0" w:rsidRDefault="00C82B90" w:rsidP="00E42561">
            <w:pPr>
              <w:jc w:val="both"/>
              <w:rPr>
                <w:sz w:val="20"/>
                <w:szCs w:val="20"/>
              </w:rPr>
            </w:pPr>
            <w:r w:rsidRPr="006620C0">
              <w:rPr>
                <w:rFonts w:eastAsia="Calibri"/>
                <w:b/>
                <w:bCs/>
                <w:sz w:val="20"/>
                <w:szCs w:val="20"/>
              </w:rPr>
              <w:t>Тематика самостоятельной работы:</w:t>
            </w:r>
          </w:p>
          <w:p w14:paraId="058B68F8" w14:textId="77777777" w:rsidR="00C82B90" w:rsidRPr="006620C0" w:rsidRDefault="00C82B90" w:rsidP="00543C1F">
            <w:pPr>
              <w:pStyle w:val="afa"/>
              <w:numPr>
                <w:ilvl w:val="0"/>
                <w:numId w:val="8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 xml:space="preserve">Работа с переменными. Написание программного файла и работа с табличными файлами. </w:t>
            </w:r>
          </w:p>
          <w:p w14:paraId="5046AB0A" w14:textId="77777777" w:rsidR="00C82B90" w:rsidRPr="006620C0" w:rsidRDefault="00C82B90" w:rsidP="00543C1F">
            <w:pPr>
              <w:pStyle w:val="afa"/>
              <w:numPr>
                <w:ilvl w:val="0"/>
                <w:numId w:val="8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>Заполнение массива из табличного файла. Заполнение табличного файла из массива.</w:t>
            </w:r>
          </w:p>
          <w:p w14:paraId="421C7A45" w14:textId="77777777" w:rsidR="00C82B90" w:rsidRPr="006620C0" w:rsidRDefault="00C82B90" w:rsidP="00543C1F">
            <w:pPr>
              <w:pStyle w:val="afa"/>
              <w:numPr>
                <w:ilvl w:val="0"/>
                <w:numId w:val="8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 xml:space="preserve">Добавление записей в табличный файл из </w:t>
            </w:r>
            <w:r w:rsidRPr="006620C0">
              <w:rPr>
                <w:rFonts w:ascii="Times New Roman" w:hAnsi="Times New Roman"/>
                <w:sz w:val="20"/>
                <w:szCs w:val="20"/>
              </w:rPr>
              <w:lastRenderedPageBreak/>
              <w:t>двумерного массива. Работа с командами ввода-вывода. Использование функций для работы с массивами.</w:t>
            </w:r>
          </w:p>
          <w:p w14:paraId="598B8886" w14:textId="77777777" w:rsidR="00C82B90" w:rsidRPr="006620C0" w:rsidRDefault="00C82B90" w:rsidP="00543C1F">
            <w:pPr>
              <w:pStyle w:val="afa"/>
              <w:numPr>
                <w:ilvl w:val="0"/>
                <w:numId w:val="8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>Создание меню различных видов. Модификация и управление меню.</w:t>
            </w:r>
          </w:p>
          <w:p w14:paraId="59016641" w14:textId="77777777" w:rsidR="00C82B90" w:rsidRPr="006620C0" w:rsidRDefault="00C82B90" w:rsidP="00543C1F">
            <w:pPr>
              <w:pStyle w:val="afa"/>
              <w:numPr>
                <w:ilvl w:val="0"/>
                <w:numId w:val="8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 xml:space="preserve">Создание файла проекта базы данных. Создание интерфейса входной формы. </w:t>
            </w:r>
          </w:p>
          <w:p w14:paraId="25BCA2D5" w14:textId="77777777" w:rsidR="00C82B90" w:rsidRPr="006620C0" w:rsidRDefault="00C82B90" w:rsidP="00543C1F">
            <w:pPr>
              <w:pStyle w:val="afa"/>
              <w:numPr>
                <w:ilvl w:val="0"/>
                <w:numId w:val="8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>Использование исполняемого файла проекта БД, приемы создания и управления.</w:t>
            </w:r>
          </w:p>
          <w:p w14:paraId="50BF8957" w14:textId="77777777" w:rsidR="00C82B90" w:rsidRPr="006620C0" w:rsidRDefault="00C82B90" w:rsidP="00543C1F">
            <w:pPr>
              <w:pStyle w:val="afa"/>
              <w:numPr>
                <w:ilvl w:val="0"/>
                <w:numId w:val="8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 xml:space="preserve">Создание формы. Управление внешним видом формы. Задание значений и ограничений поля.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049EC7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C1FC5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6B9C7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3A0C3B03" w14:textId="77777777" w:rsidTr="00C82B90">
        <w:trPr>
          <w:trHeight w:val="120"/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B2B2B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bookmarkStart w:id="21" w:name="_Hlk56210603"/>
            <w:r w:rsidRPr="006620C0">
              <w:rPr>
                <w:b/>
                <w:sz w:val="20"/>
                <w:szCs w:val="20"/>
              </w:rPr>
              <w:t xml:space="preserve">Тема 2.2. Создание вложенного запроса </w:t>
            </w:r>
            <w:r w:rsidRPr="006620C0">
              <w:rPr>
                <w:b/>
                <w:sz w:val="20"/>
                <w:szCs w:val="20"/>
                <w:lang w:val="en-US"/>
              </w:rPr>
              <w:t>SQL</w:t>
            </w:r>
            <w:r w:rsidRPr="006620C0">
              <w:rPr>
                <w:sz w:val="20"/>
                <w:szCs w:val="20"/>
              </w:rPr>
              <w:t>.</w:t>
            </w:r>
            <w:bookmarkEnd w:id="21"/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453E79D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E94775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09AD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EB1833" w14:textId="60632DB2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bookmarkStart w:id="22" w:name="_Hlk56212296"/>
            <w:r w:rsidRPr="00B00024">
              <w:rPr>
                <w:sz w:val="20"/>
                <w:szCs w:val="20"/>
              </w:rPr>
              <w:t xml:space="preserve">ОК 01, ОК 02, ОК 04, ОК 05, ОК 09, </w:t>
            </w:r>
            <w:r w:rsidR="003F5BE1" w:rsidRPr="003F5BE1">
              <w:rPr>
                <w:sz w:val="20"/>
                <w:szCs w:val="20"/>
              </w:rPr>
              <w:t>ЛР 4, 7, 10, 13-16</w:t>
            </w:r>
            <w:r w:rsidR="003F5BE1">
              <w:rPr>
                <w:sz w:val="20"/>
                <w:szCs w:val="20"/>
              </w:rPr>
              <w:t>,</w:t>
            </w:r>
            <w:r w:rsidR="003F5BE1" w:rsidRPr="00B00024">
              <w:rPr>
                <w:sz w:val="20"/>
                <w:szCs w:val="20"/>
              </w:rPr>
              <w:t xml:space="preserve"> </w:t>
            </w:r>
            <w:r w:rsidRPr="00B00024">
              <w:rPr>
                <w:sz w:val="20"/>
                <w:szCs w:val="20"/>
              </w:rPr>
              <w:t>ПК 2.4, ПК 3.2</w:t>
            </w:r>
            <w:r>
              <w:rPr>
                <w:sz w:val="20"/>
                <w:szCs w:val="20"/>
              </w:rPr>
              <w:t>, У.1-У.8, З.1-З.11</w:t>
            </w:r>
            <w:bookmarkEnd w:id="22"/>
          </w:p>
        </w:tc>
      </w:tr>
      <w:tr w:rsidR="00C82B90" w:rsidRPr="006620C0" w14:paraId="69B57035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0BDCE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08BE47E7" w14:textId="77777777" w:rsidR="00C82B90" w:rsidRPr="006620C0" w:rsidRDefault="00C82B90" w:rsidP="00E42561">
            <w:pPr>
              <w:ind w:left="-15" w:right="321" w:firstLine="15"/>
              <w:jc w:val="both"/>
              <w:rPr>
                <w:b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Пример двухтабличных запросов. Псевдонимы таблиц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D92804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 w:rsidRPr="006620C0"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C34F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B1A28A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524DC9D1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E86A1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0C9FC57A" w14:textId="77777777" w:rsidR="00C82B90" w:rsidRPr="006620C0" w:rsidRDefault="00C82B90" w:rsidP="00E42561">
            <w:pPr>
              <w:pStyle w:val="2"/>
              <w:spacing w:before="0" w:after="0"/>
              <w:ind w:left="-15" w:right="558" w:firstLine="15"/>
              <w:jc w:val="both"/>
              <w:rPr>
                <w:rFonts w:ascii="Times New Roman" w:hAnsi="Times New Roman"/>
                <w:i w:val="0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i w:val="0"/>
                <w:sz w:val="20"/>
                <w:szCs w:val="20"/>
              </w:rPr>
              <w:t xml:space="preserve">Подчиненные запросы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679DE1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 w:rsidRPr="006620C0"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A24B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FF041F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1BEE0823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42561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0A5AC000" w14:textId="77777777" w:rsidR="00C82B90" w:rsidRPr="006620C0" w:rsidRDefault="00C82B90" w:rsidP="00E42561">
            <w:pPr>
              <w:ind w:left="163" w:hanging="163"/>
              <w:rPr>
                <w:b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84779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F9E1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3B09A6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01521566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AF099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bookmarkStart w:id="23" w:name="_Hlk56210946"/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FACD4CE" w14:textId="77777777" w:rsidR="00C82B90" w:rsidRPr="006620C0" w:rsidRDefault="00C82B90" w:rsidP="00E42561">
            <w:pPr>
              <w:pStyle w:val="2"/>
              <w:spacing w:before="0" w:after="0"/>
              <w:ind w:right="597"/>
              <w:rPr>
                <w:rFonts w:ascii="Times New Roman" w:hAnsi="Times New Roman"/>
                <w:b w:val="0"/>
                <w:bCs w:val="0"/>
                <w:i w:val="0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i w:val="0"/>
                <w:sz w:val="20"/>
                <w:szCs w:val="20"/>
              </w:rPr>
              <w:t>Практическое занятие №15</w:t>
            </w:r>
            <w:r w:rsidRPr="006620C0">
              <w:rPr>
                <w:rFonts w:ascii="Times New Roman" w:hAnsi="Times New Roman"/>
                <w:b w:val="0"/>
                <w:sz w:val="20"/>
                <w:szCs w:val="20"/>
              </w:rPr>
              <w:t xml:space="preserve">. </w:t>
            </w:r>
            <w:r w:rsidRPr="006620C0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Запросы с группировкой (предложение GROUP BY), условия отбора групп (предложение HAVING).</w:t>
            </w:r>
            <w:r w:rsidRPr="006620C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620C0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Проверка на существование (EXIST). Использование ANY (SOME), ALL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6CB7A7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620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732F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25B308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7F87580F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B9537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8682A6F" w14:textId="77777777" w:rsidR="00C82B90" w:rsidRPr="006620C0" w:rsidRDefault="00C82B90" w:rsidP="00E42561">
            <w:pPr>
              <w:ind w:left="-15" w:firstLine="15"/>
              <w:jc w:val="both"/>
              <w:rPr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 xml:space="preserve">Практическое занятие №16. Модификация данных. </w:t>
            </w:r>
            <w:r w:rsidRPr="006620C0">
              <w:rPr>
                <w:sz w:val="20"/>
                <w:szCs w:val="20"/>
              </w:rPr>
              <w:t>Добавление новых данных (инструкция INSERT). Удаление данных (инструкция DELETE). Обновление существующих данных (инструкция UPDATE</w:t>
            </w:r>
            <w:r w:rsidRPr="006620C0">
              <w:rPr>
                <w:i/>
                <w:sz w:val="20"/>
                <w:szCs w:val="20"/>
              </w:rPr>
              <w:t xml:space="preserve">). </w:t>
            </w:r>
            <w:r w:rsidRPr="006620C0">
              <w:rPr>
                <w:sz w:val="20"/>
                <w:szCs w:val="20"/>
              </w:rPr>
              <w:t>Создание таблицы (CREATE TABLE)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30C641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620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94F7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898A31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bookmarkEnd w:id="23"/>
      <w:tr w:rsidR="00C82B90" w:rsidRPr="006620C0" w14:paraId="71BF910F" w14:textId="77777777" w:rsidTr="00C82B90">
        <w:trPr>
          <w:trHeight w:val="12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A24A0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56BB443" w14:textId="77777777" w:rsidR="00C82B90" w:rsidRPr="006620C0" w:rsidRDefault="00C82B90" w:rsidP="00E42561">
            <w:pPr>
              <w:rPr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Самостоятельная работа:</w:t>
            </w:r>
          </w:p>
          <w:p w14:paraId="6FEF59A2" w14:textId="77777777" w:rsidR="00C82B90" w:rsidRPr="006620C0" w:rsidRDefault="00C82B90" w:rsidP="00E42561">
            <w:pPr>
              <w:ind w:firstLine="708"/>
              <w:jc w:val="both"/>
              <w:rPr>
                <w:sz w:val="20"/>
                <w:szCs w:val="20"/>
              </w:rPr>
            </w:pPr>
            <w:r w:rsidRPr="006620C0">
              <w:rPr>
                <w:sz w:val="20"/>
                <w:szCs w:val="20"/>
              </w:rPr>
              <w:t>Оформление практических работ с помощью компьютерных технологий в виде отчетов. Отчет должен содержать: тему практической работы, цель, листинг программы, вид экрана содержащего вариант проектирования задания, вывод о проделанной работе.</w:t>
            </w:r>
          </w:p>
          <w:p w14:paraId="4C4EA040" w14:textId="77777777" w:rsidR="00C82B90" w:rsidRPr="006620C0" w:rsidRDefault="00C82B90" w:rsidP="00E42561">
            <w:pPr>
              <w:jc w:val="both"/>
              <w:rPr>
                <w:sz w:val="20"/>
                <w:szCs w:val="20"/>
              </w:rPr>
            </w:pPr>
            <w:r w:rsidRPr="006620C0">
              <w:rPr>
                <w:rFonts w:eastAsia="Calibri"/>
                <w:b/>
                <w:bCs/>
                <w:sz w:val="20"/>
                <w:szCs w:val="20"/>
              </w:rPr>
              <w:t>Тематика самостоятельной работы:</w:t>
            </w:r>
          </w:p>
          <w:p w14:paraId="7F668F96" w14:textId="77777777" w:rsidR="00C82B90" w:rsidRPr="006620C0" w:rsidRDefault="00C82B90" w:rsidP="00543C1F">
            <w:pPr>
              <w:pStyle w:val="afa"/>
              <w:numPr>
                <w:ilvl w:val="0"/>
                <w:numId w:val="7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>Проверка введенного в поле значения. Отображение данных числового типа и типа дата</w:t>
            </w:r>
          </w:p>
          <w:p w14:paraId="1C9F739E" w14:textId="77777777" w:rsidR="00C82B90" w:rsidRPr="006620C0" w:rsidRDefault="00C82B90" w:rsidP="00543C1F">
            <w:pPr>
              <w:pStyle w:val="afa"/>
              <w:numPr>
                <w:ilvl w:val="0"/>
                <w:numId w:val="7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>Построение концептуальной модели базы данных</w:t>
            </w:r>
          </w:p>
          <w:p w14:paraId="2C232D45" w14:textId="77777777" w:rsidR="00C82B90" w:rsidRPr="006620C0" w:rsidRDefault="00C82B90" w:rsidP="00543C1F">
            <w:pPr>
              <w:pStyle w:val="afa"/>
              <w:numPr>
                <w:ilvl w:val="0"/>
                <w:numId w:val="7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 xml:space="preserve">Создание логической модели данных </w:t>
            </w:r>
          </w:p>
          <w:p w14:paraId="5C8C84BC" w14:textId="77777777" w:rsidR="00C82B90" w:rsidRPr="006620C0" w:rsidRDefault="00C82B90" w:rsidP="00543C1F">
            <w:pPr>
              <w:pStyle w:val="afa"/>
              <w:numPr>
                <w:ilvl w:val="0"/>
                <w:numId w:val="7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 xml:space="preserve">Создание физической модели данных </w:t>
            </w:r>
          </w:p>
          <w:p w14:paraId="15CD03E1" w14:textId="77777777" w:rsidR="00C82B90" w:rsidRPr="006620C0" w:rsidRDefault="00C82B90" w:rsidP="00543C1F">
            <w:pPr>
              <w:pStyle w:val="afa"/>
              <w:numPr>
                <w:ilvl w:val="0"/>
                <w:numId w:val="7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>Разработка клиентской части базы данных в инструментальной оболочке</w:t>
            </w:r>
          </w:p>
          <w:p w14:paraId="751A9192" w14:textId="77777777" w:rsidR="00C82B90" w:rsidRPr="006620C0" w:rsidRDefault="00C82B90" w:rsidP="00543C1F">
            <w:pPr>
              <w:pStyle w:val="afa"/>
              <w:numPr>
                <w:ilvl w:val="0"/>
                <w:numId w:val="7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>Разработка серверной части базы данных в инструментальной оболочке</w:t>
            </w:r>
          </w:p>
          <w:p w14:paraId="174F8F25" w14:textId="77777777" w:rsidR="00C82B90" w:rsidRPr="006620C0" w:rsidRDefault="00C82B90" w:rsidP="00543C1F">
            <w:pPr>
              <w:pStyle w:val="afa"/>
              <w:numPr>
                <w:ilvl w:val="0"/>
                <w:numId w:val="7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>Построение запросов к базе данных на языке SQL (различных типов)</w:t>
            </w:r>
          </w:p>
          <w:p w14:paraId="623330B7" w14:textId="77777777" w:rsidR="00C82B90" w:rsidRPr="006620C0" w:rsidRDefault="00C82B90" w:rsidP="00543C1F">
            <w:pPr>
              <w:pStyle w:val="afa"/>
              <w:numPr>
                <w:ilvl w:val="0"/>
                <w:numId w:val="7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>Создание хранимых процедур в базах данных (различных типов)</w:t>
            </w:r>
          </w:p>
          <w:p w14:paraId="60E0D81C" w14:textId="77777777" w:rsidR="00C82B90" w:rsidRPr="006620C0" w:rsidRDefault="00C82B90" w:rsidP="00543C1F">
            <w:pPr>
              <w:pStyle w:val="afa"/>
              <w:numPr>
                <w:ilvl w:val="0"/>
                <w:numId w:val="7"/>
              </w:numPr>
              <w:spacing w:after="0" w:line="240" w:lineRule="auto"/>
              <w:ind w:left="364" w:right="323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0C0">
              <w:rPr>
                <w:rFonts w:ascii="Times New Roman" w:hAnsi="Times New Roman"/>
                <w:sz w:val="20"/>
                <w:szCs w:val="20"/>
              </w:rPr>
              <w:t>Создание триггеров в базах данных (различных типов).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CCF9F23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C9F2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0826A6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6CA39553" w14:textId="77777777" w:rsidTr="00C82B90">
        <w:trPr>
          <w:trHeight w:val="120"/>
          <w:jc w:val="center"/>
        </w:trPr>
        <w:tc>
          <w:tcPr>
            <w:tcW w:w="656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CD5B9" w14:textId="77777777" w:rsidR="00C82B90" w:rsidRPr="006620C0" w:rsidRDefault="00C82B90" w:rsidP="00E42561">
            <w:pPr>
              <w:rPr>
                <w:b/>
                <w:bCs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 xml:space="preserve">Промежуточная аттестация в виде экзамена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0FFBFE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C42F453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1FA3DEB5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6FECD6BE" w14:textId="77777777" w:rsidTr="00C82B90">
        <w:trPr>
          <w:trHeight w:val="120"/>
          <w:jc w:val="center"/>
        </w:trPr>
        <w:tc>
          <w:tcPr>
            <w:tcW w:w="656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48D9B" w14:textId="77777777" w:rsidR="00C82B90" w:rsidRPr="006620C0" w:rsidRDefault="00C82B90" w:rsidP="00E42561">
            <w:pPr>
              <w:rPr>
                <w:b/>
                <w:sz w:val="20"/>
                <w:szCs w:val="20"/>
              </w:rPr>
            </w:pPr>
            <w:r w:rsidRPr="006620C0">
              <w:rPr>
                <w:b/>
                <w:sz w:val="20"/>
                <w:szCs w:val="20"/>
              </w:rPr>
              <w:t>Консультации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D96845" w14:textId="75A7E32E" w:rsidR="00C82B90" w:rsidRPr="006620C0" w:rsidRDefault="00593597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30820DA9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0852EA22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82B90" w:rsidRPr="006620C0" w14:paraId="35F21D3C" w14:textId="77777777" w:rsidTr="00C82B90">
        <w:trPr>
          <w:jc w:val="center"/>
        </w:trPr>
        <w:tc>
          <w:tcPr>
            <w:tcW w:w="6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BF7204C" w14:textId="77777777" w:rsidR="00C82B90" w:rsidRPr="006620C0" w:rsidRDefault="00C82B90" w:rsidP="00C91B3F">
            <w:pPr>
              <w:jc w:val="right"/>
              <w:rPr>
                <w:bCs/>
                <w:sz w:val="20"/>
                <w:szCs w:val="20"/>
              </w:rPr>
            </w:pPr>
            <w:r w:rsidRPr="006620C0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029EE565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24D308D1" w14:textId="77777777" w:rsidR="00C82B90" w:rsidRPr="00C82B9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F060B73" w14:textId="77777777" w:rsidR="00C82B90" w:rsidRPr="006620C0" w:rsidRDefault="00C82B90" w:rsidP="00E42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</w:tr>
    </w:tbl>
    <w:p w14:paraId="24585433" w14:textId="77777777" w:rsidR="000A3DA8" w:rsidRDefault="000A3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BA2F45A" w14:textId="77777777" w:rsidR="000A3DA8" w:rsidRDefault="000A3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5851A01" w14:textId="77777777" w:rsidR="000A3DA8" w:rsidRDefault="000A3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E437533" w14:textId="77777777" w:rsidR="0032223D" w:rsidRDefault="0032223D" w:rsidP="00007D26">
      <w:pPr>
        <w:jc w:val="center"/>
        <w:rPr>
          <w:b/>
          <w:bCs/>
          <w:caps/>
        </w:rPr>
      </w:pPr>
      <w:r>
        <w:rPr>
          <w:b/>
          <w:bCs/>
          <w:caps/>
        </w:rPr>
        <w:br w:type="page"/>
      </w:r>
    </w:p>
    <w:p w14:paraId="3CF40164" w14:textId="77777777" w:rsidR="00007D26" w:rsidRDefault="00007D26" w:rsidP="00007D26">
      <w:pPr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 xml:space="preserve">3. условия </w:t>
      </w:r>
      <w:r>
        <w:rPr>
          <w:b/>
          <w:bCs/>
        </w:rPr>
        <w:t xml:space="preserve">РЕАЛИЗАЦИИ </w:t>
      </w:r>
      <w:r>
        <w:rPr>
          <w:b/>
          <w:bCs/>
          <w:caps/>
        </w:rPr>
        <w:t>УЧЕБНОЙ дисциплины</w:t>
      </w:r>
    </w:p>
    <w:p w14:paraId="77E62753" w14:textId="77777777" w:rsidR="00007D26" w:rsidRDefault="00007D26" w:rsidP="00007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aps/>
        </w:rPr>
      </w:pPr>
    </w:p>
    <w:p w14:paraId="537F9EBA" w14:textId="77777777" w:rsidR="00007D26" w:rsidRDefault="00007D26" w:rsidP="00007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</w:rPr>
        <w:t>3.1. Требования к минимальному материально-техническому обеспечению</w:t>
      </w:r>
    </w:p>
    <w:p w14:paraId="61F91DE9" w14:textId="77777777" w:rsidR="000A3DA8" w:rsidRPr="004360C9" w:rsidRDefault="000A3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 w:themeColor="text1"/>
        </w:rPr>
      </w:pPr>
    </w:p>
    <w:p w14:paraId="2CFD5368" w14:textId="77777777" w:rsidR="00007D26" w:rsidRPr="009810A6" w:rsidRDefault="00007D26" w:rsidP="00007D26">
      <w:pPr>
        <w:ind w:firstLine="720"/>
        <w:jc w:val="both"/>
        <w:rPr>
          <w:color w:val="000000" w:themeColor="text1"/>
        </w:rPr>
      </w:pPr>
      <w:r w:rsidRPr="009810A6">
        <w:rPr>
          <w:color w:val="000000" w:themeColor="text1"/>
        </w:rPr>
        <w:t xml:space="preserve">Реализация учебной дисциплины требует наличия лаборатории </w:t>
      </w:r>
      <w:r w:rsidR="0032223D">
        <w:rPr>
          <w:color w:val="000000" w:themeColor="text1"/>
        </w:rPr>
        <w:t>п</w:t>
      </w:r>
      <w:r w:rsidRPr="009810A6">
        <w:rPr>
          <w:color w:val="000000" w:themeColor="text1"/>
          <w:spacing w:val="2"/>
        </w:rPr>
        <w:t>рограммирования баз данных</w:t>
      </w:r>
      <w:r w:rsidRPr="009810A6">
        <w:rPr>
          <w:color w:val="000000" w:themeColor="text1"/>
        </w:rPr>
        <w:t xml:space="preserve">. </w:t>
      </w:r>
    </w:p>
    <w:p w14:paraId="0D757581" w14:textId="77777777" w:rsidR="00007D26" w:rsidRDefault="0032223D" w:rsidP="0032223D">
      <w:pPr>
        <w:tabs>
          <w:tab w:val="left" w:pos="276"/>
        </w:tabs>
        <w:suppressAutoHyphens w:val="0"/>
        <w:autoSpaceDE w:val="0"/>
        <w:autoSpaceDN w:val="0"/>
        <w:jc w:val="both"/>
      </w:pPr>
      <w:r>
        <w:t>Лаборатория программирования баз данных оснащена:</w:t>
      </w:r>
    </w:p>
    <w:p w14:paraId="6E299C98" w14:textId="77777777" w:rsidR="0032223D" w:rsidRPr="0032223D" w:rsidRDefault="0032223D" w:rsidP="0032223D">
      <w:pPr>
        <w:tabs>
          <w:tab w:val="left" w:pos="276"/>
        </w:tabs>
        <w:suppressAutoHyphens w:val="0"/>
        <w:jc w:val="both"/>
        <w:rPr>
          <w:rFonts w:eastAsia="Calibri"/>
          <w:lang w:eastAsia="en-US"/>
        </w:rPr>
      </w:pPr>
      <w:r w:rsidRPr="0032223D">
        <w:rPr>
          <w:rFonts w:eastAsia="Calibri"/>
          <w:lang w:eastAsia="en-US"/>
        </w:rPr>
        <w:t>Перечень основного оборудования, учебно-наглядных пособий:</w:t>
      </w:r>
    </w:p>
    <w:p w14:paraId="4D695F0A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>комплект мебели для преподавателя,</w:t>
      </w:r>
    </w:p>
    <w:p w14:paraId="5E6FEB28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>комплект мебели для обучающихся на 25 посадочных мест,</w:t>
      </w:r>
    </w:p>
    <w:p w14:paraId="069D4649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>маркерная доска,</w:t>
      </w:r>
    </w:p>
    <w:p w14:paraId="5A9E0F72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 xml:space="preserve">автоматизированные рабочие места на 15 обучающихся, </w:t>
      </w:r>
    </w:p>
    <w:p w14:paraId="7CC379B4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 xml:space="preserve">автоматизированное рабочее место преподавателя, </w:t>
      </w:r>
    </w:p>
    <w:p w14:paraId="7220E0CE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>сервер (удаленно),</w:t>
      </w:r>
    </w:p>
    <w:p w14:paraId="725D26C2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 xml:space="preserve">мультимедиа-проектор, </w:t>
      </w:r>
    </w:p>
    <w:p w14:paraId="7AA4DE47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>экран настенный,</w:t>
      </w:r>
    </w:p>
    <w:p w14:paraId="21F04919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bCs/>
          <w:color w:val="000000"/>
          <w:lang w:eastAsia="en-US"/>
        </w:rPr>
        <w:t>комплект</w:t>
      </w:r>
      <w:r w:rsidRPr="0032223D">
        <w:rPr>
          <w:rFonts w:eastAsia="Calibri"/>
          <w:color w:val="000000"/>
          <w:lang w:eastAsia="en-US"/>
        </w:rPr>
        <w:t xml:space="preserve"> учебно-методической документации,</w:t>
      </w:r>
    </w:p>
    <w:p w14:paraId="1A310EF0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bCs/>
          <w:color w:val="000000"/>
          <w:lang w:eastAsia="en-US"/>
        </w:rPr>
      </w:pPr>
      <w:r w:rsidRPr="0032223D">
        <w:rPr>
          <w:rFonts w:eastAsia="Calibri"/>
          <w:bCs/>
          <w:color w:val="000000"/>
          <w:lang w:eastAsia="en-US"/>
        </w:rPr>
        <w:t>комплект учебников (учебных пособий).</w:t>
      </w:r>
    </w:p>
    <w:p w14:paraId="6716D245" w14:textId="77777777" w:rsidR="0032223D" w:rsidRPr="0032223D" w:rsidRDefault="0032223D" w:rsidP="0032223D">
      <w:pPr>
        <w:tabs>
          <w:tab w:val="left" w:pos="276"/>
        </w:tabs>
        <w:suppressAutoHyphens w:val="0"/>
        <w:jc w:val="both"/>
        <w:rPr>
          <w:rFonts w:eastAsia="Calibri"/>
          <w:lang w:eastAsia="en-US"/>
        </w:rPr>
      </w:pPr>
      <w:r w:rsidRPr="0032223D">
        <w:rPr>
          <w:rFonts w:eastAsia="Calibri"/>
          <w:lang w:eastAsia="en-US"/>
        </w:rPr>
        <w:t>Программное обеспечение:</w:t>
      </w:r>
    </w:p>
    <w:p w14:paraId="718D8D09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>MicrosoftWindows 10 (лицензия №61046615, авторизованный номер лицензиата 91049631ZZE1410),</w:t>
      </w:r>
    </w:p>
    <w:p w14:paraId="5E6888A8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>MicrosoftOffice 2013 (лицензия №68845688, авторизованный номер лицензиата 61748179ZZE0902),</w:t>
      </w:r>
    </w:p>
    <w:p w14:paraId="6B4F6E91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val="en-US" w:eastAsia="en-US"/>
        </w:rPr>
      </w:pPr>
      <w:r w:rsidRPr="0032223D">
        <w:rPr>
          <w:rFonts w:eastAsia="Calibri"/>
          <w:color w:val="000000"/>
          <w:lang w:val="en-US" w:eastAsia="en-US"/>
        </w:rPr>
        <w:t>PN KL 4851RATFQ Kaspersky WorkSpace Security Russian Edition. 250-499 User 1 year Educational Renewal License (</w:t>
      </w:r>
      <w:r w:rsidRPr="0032223D">
        <w:rPr>
          <w:rFonts w:eastAsia="Calibri"/>
          <w:color w:val="000000"/>
          <w:lang w:eastAsia="en-US"/>
        </w:rPr>
        <w:t>Лицензионное</w:t>
      </w:r>
      <w:r w:rsidRPr="0032223D">
        <w:rPr>
          <w:rFonts w:eastAsia="Calibri"/>
          <w:color w:val="000000"/>
          <w:lang w:val="en-US" w:eastAsia="en-US"/>
        </w:rPr>
        <w:t xml:space="preserve"> </w:t>
      </w:r>
      <w:r w:rsidRPr="0032223D">
        <w:rPr>
          <w:rFonts w:eastAsia="Calibri"/>
          <w:color w:val="000000"/>
          <w:lang w:eastAsia="en-US"/>
        </w:rPr>
        <w:t>соглашение</w:t>
      </w:r>
      <w:r w:rsidRPr="0032223D">
        <w:rPr>
          <w:rFonts w:eastAsia="Calibri"/>
          <w:color w:val="000000"/>
          <w:lang w:val="en-US" w:eastAsia="en-US"/>
        </w:rPr>
        <w:t xml:space="preserve"> № </w:t>
      </w:r>
      <w:r w:rsidRPr="0032223D">
        <w:rPr>
          <w:rFonts w:eastAsia="Calibri"/>
          <w:color w:val="000000"/>
          <w:lang w:eastAsia="en-US"/>
        </w:rPr>
        <w:t>ДОА</w:t>
      </w:r>
      <w:r w:rsidRPr="0032223D">
        <w:rPr>
          <w:rFonts w:eastAsia="Calibri"/>
          <w:color w:val="000000"/>
          <w:lang w:val="en-US" w:eastAsia="en-US"/>
        </w:rPr>
        <w:t>300419/1-1/175),</w:t>
      </w:r>
    </w:p>
    <w:p w14:paraId="6151B333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 xml:space="preserve">EclipseIDEforJavaEEDevelopers (свободно распространяемое программное обеспечение) </w:t>
      </w:r>
      <w:hyperlink r:id="rId10" w:history="1">
        <w:r w:rsidRPr="0032223D">
          <w:rPr>
            <w:rFonts w:eastAsia="Calibri"/>
            <w:color w:val="000000"/>
            <w:lang w:eastAsia="en-US"/>
          </w:rPr>
          <w:t>https://www.eclipse.org/downloads/packages/release/neon/1/eclipse-ide-java-developers</w:t>
        </w:r>
      </w:hyperlink>
    </w:p>
    <w:p w14:paraId="1654958E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 xml:space="preserve">.NETFrameworkJDK 8 (свободно распространяемое программное обеспечение) </w:t>
      </w:r>
      <w:hyperlink r:id="rId11" w:history="1">
        <w:r w:rsidRPr="0032223D">
          <w:rPr>
            <w:rFonts w:eastAsia="Calibri"/>
            <w:color w:val="000000"/>
            <w:lang w:eastAsia="en-US"/>
          </w:rPr>
          <w:t>https://www.microsoft.com/ru-ru/search?q=.NETFramework</w:t>
        </w:r>
      </w:hyperlink>
    </w:p>
    <w:p w14:paraId="45FA1CE3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 xml:space="preserve">MicrosoftSQLServerExpressEdition 9 (свободно распространяемое программное обеспечение) </w:t>
      </w:r>
      <w:hyperlink r:id="rId12" w:history="1">
        <w:r w:rsidRPr="0032223D">
          <w:rPr>
            <w:rFonts w:eastAsia="Calibri"/>
            <w:color w:val="000000"/>
            <w:lang w:eastAsia="en-US"/>
          </w:rPr>
          <w:t>https://www.microsoft.com/ru-ru/search?q=Microsoft+SQL+Server+Express+Edition</w:t>
        </w:r>
      </w:hyperlink>
    </w:p>
    <w:p w14:paraId="27330210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 xml:space="preserve">MySQLInstallerforWindows (свободно распространяемое программное обеспечение)  </w:t>
      </w:r>
      <w:hyperlink r:id="rId13" w:history="1">
        <w:r w:rsidRPr="0032223D">
          <w:rPr>
            <w:rFonts w:eastAsia="Calibri"/>
            <w:color w:val="000000"/>
            <w:lang w:eastAsia="en-US"/>
          </w:rPr>
          <w:t>https://dev.mysql.com/downloads/installer/</w:t>
        </w:r>
      </w:hyperlink>
    </w:p>
    <w:p w14:paraId="6AE2F23B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 xml:space="preserve">NetBeans (свободно распространяемое программное обеспечение) </w:t>
      </w:r>
      <w:hyperlink r:id="rId14" w:history="1">
        <w:r w:rsidRPr="0032223D">
          <w:rPr>
            <w:rFonts w:eastAsia="Calibri"/>
            <w:color w:val="000000"/>
            <w:lang w:eastAsia="en-US"/>
          </w:rPr>
          <w:t>https://netbeans.org/</w:t>
        </w:r>
      </w:hyperlink>
    </w:p>
    <w:p w14:paraId="1F73BA25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 xml:space="preserve">MicrosoftSQLServerJavaConnector (свободно распространяемое программное обеспечение) </w:t>
      </w:r>
      <w:hyperlink r:id="rId15" w:history="1">
        <w:r w:rsidRPr="0032223D">
          <w:rPr>
            <w:rFonts w:eastAsia="Calibri"/>
            <w:color w:val="000000"/>
            <w:lang w:eastAsia="en-US"/>
          </w:rPr>
          <w:t>https://docs.microsoft.com/ru-ru/sql/connect/jdbc/download-microsoft-jdbc-driver-for-sql-server?view=sql-server-ver15</w:t>
        </w:r>
      </w:hyperlink>
    </w:p>
    <w:p w14:paraId="35B8E8E5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 xml:space="preserve">AndroidStudio (свободно распространяемое программное обеспечение)  </w:t>
      </w:r>
      <w:hyperlink r:id="rId16" w:history="1">
        <w:r w:rsidRPr="0032223D">
          <w:rPr>
            <w:rFonts w:eastAsia="Calibri"/>
            <w:color w:val="000000"/>
            <w:lang w:eastAsia="en-US"/>
          </w:rPr>
          <w:t>https://androidstudio.ru/</w:t>
        </w:r>
      </w:hyperlink>
    </w:p>
    <w:p w14:paraId="11CB6FA9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 xml:space="preserve">IntelliJ IDEA 9 (свободно распространяемое программное обеспечение) </w:t>
      </w:r>
      <w:hyperlink r:id="rId17" w:anchor="type=ide" w:history="1">
        <w:r w:rsidRPr="0032223D">
          <w:rPr>
            <w:rFonts w:eastAsia="Calibri"/>
            <w:color w:val="000000"/>
            <w:lang w:eastAsia="en-US"/>
          </w:rPr>
          <w:t>https://www.jetbrains.com/products.html#type=ide</w:t>
        </w:r>
      </w:hyperlink>
    </w:p>
    <w:p w14:paraId="44877166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 xml:space="preserve">VisioProfessional 2019 (Номер соглашения MPSA 4100107846, номер учетной записи Microsoft 0005648243, ключ TH9GR-JMY63-FFJ2W-9PQV7-Y43RT) </w:t>
      </w:r>
    </w:p>
    <w:p w14:paraId="1B162914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>ProjectProfessional 2019 ((Номер соглашения MPSA4100107846, номеручетнойзаписиMicrosoft 0005648243, ключ TH9GR-JMY63-FFJ2W-9PQV7-Y43RT)</w:t>
      </w:r>
    </w:p>
    <w:p w14:paraId="3C32A1A2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val="en-US" w:eastAsia="en-US"/>
        </w:rPr>
      </w:pPr>
      <w:r w:rsidRPr="0032223D">
        <w:rPr>
          <w:rFonts w:eastAsia="Calibri"/>
          <w:color w:val="000000"/>
          <w:lang w:val="en-US" w:eastAsia="en-US"/>
        </w:rPr>
        <w:t>Visual Studio Community (</w:t>
      </w:r>
      <w:r w:rsidRPr="0032223D">
        <w:rPr>
          <w:rFonts w:eastAsia="Calibri"/>
          <w:color w:val="000000"/>
          <w:lang w:eastAsia="en-US"/>
        </w:rPr>
        <w:t>Бесплатная</w:t>
      </w:r>
      <w:r w:rsidRPr="0032223D">
        <w:rPr>
          <w:rFonts w:eastAsia="Calibri"/>
          <w:color w:val="000000"/>
          <w:lang w:val="en-US" w:eastAsia="en-US"/>
        </w:rPr>
        <w:t xml:space="preserve"> </w:t>
      </w:r>
      <w:r w:rsidRPr="0032223D">
        <w:rPr>
          <w:rFonts w:eastAsia="Calibri"/>
          <w:color w:val="000000"/>
          <w:lang w:eastAsia="en-US"/>
        </w:rPr>
        <w:t>версия</w:t>
      </w:r>
      <w:r w:rsidRPr="0032223D">
        <w:rPr>
          <w:rFonts w:eastAsia="Calibri"/>
          <w:color w:val="000000"/>
          <w:lang w:val="en-US" w:eastAsia="en-US"/>
        </w:rPr>
        <w:t>)</w:t>
      </w:r>
    </w:p>
    <w:p w14:paraId="7D6F949F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val="en-US" w:eastAsia="en-US"/>
        </w:rPr>
      </w:pPr>
      <w:r w:rsidRPr="0032223D">
        <w:rPr>
          <w:rFonts w:eastAsia="Calibri"/>
          <w:color w:val="000000"/>
          <w:lang w:val="en-US" w:eastAsia="en-US"/>
        </w:rPr>
        <w:t>SQL Server Management Studio (</w:t>
      </w:r>
      <w:r w:rsidRPr="0032223D">
        <w:rPr>
          <w:rFonts w:eastAsia="Calibri"/>
          <w:color w:val="000000"/>
          <w:lang w:eastAsia="en-US"/>
        </w:rPr>
        <w:t>Бесплатная</w:t>
      </w:r>
      <w:r w:rsidRPr="0032223D">
        <w:rPr>
          <w:rFonts w:eastAsia="Calibri"/>
          <w:color w:val="000000"/>
          <w:lang w:val="en-US" w:eastAsia="en-US"/>
        </w:rPr>
        <w:t xml:space="preserve"> </w:t>
      </w:r>
      <w:r w:rsidRPr="0032223D">
        <w:rPr>
          <w:rFonts w:eastAsia="Calibri"/>
          <w:color w:val="000000"/>
          <w:lang w:eastAsia="en-US"/>
        </w:rPr>
        <w:t>версия</w:t>
      </w:r>
      <w:r w:rsidRPr="0032223D">
        <w:rPr>
          <w:rFonts w:eastAsia="Calibri"/>
          <w:color w:val="000000"/>
          <w:lang w:val="en-US" w:eastAsia="en-US"/>
        </w:rPr>
        <w:t>)</w:t>
      </w:r>
    </w:p>
    <w:p w14:paraId="3CA5909F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val="en-US" w:eastAsia="en-US"/>
        </w:rPr>
      </w:pPr>
      <w:r w:rsidRPr="0032223D">
        <w:rPr>
          <w:rFonts w:eastAsia="Calibri"/>
          <w:color w:val="000000"/>
          <w:lang w:val="en-US" w:eastAsia="en-US"/>
        </w:rPr>
        <w:t>Visual Studio Community (</w:t>
      </w:r>
      <w:r w:rsidRPr="0032223D">
        <w:rPr>
          <w:rFonts w:eastAsia="Calibri"/>
          <w:color w:val="000000"/>
          <w:lang w:eastAsia="en-US"/>
        </w:rPr>
        <w:t>Бесплатная</w:t>
      </w:r>
      <w:r w:rsidRPr="0032223D">
        <w:rPr>
          <w:rFonts w:eastAsia="Calibri"/>
          <w:color w:val="000000"/>
          <w:lang w:val="en-US" w:eastAsia="en-US"/>
        </w:rPr>
        <w:t xml:space="preserve"> </w:t>
      </w:r>
      <w:r w:rsidRPr="0032223D">
        <w:rPr>
          <w:rFonts w:eastAsia="Calibri"/>
          <w:color w:val="000000"/>
          <w:lang w:eastAsia="en-US"/>
        </w:rPr>
        <w:t>версия</w:t>
      </w:r>
      <w:r w:rsidRPr="0032223D">
        <w:rPr>
          <w:rFonts w:eastAsia="Calibri"/>
          <w:color w:val="000000"/>
          <w:lang w:val="en-US" w:eastAsia="en-US"/>
        </w:rPr>
        <w:t>),</w:t>
      </w:r>
    </w:p>
    <w:p w14:paraId="36A9FD27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val="en-US" w:eastAsia="en-US"/>
        </w:rPr>
      </w:pPr>
      <w:r w:rsidRPr="0032223D">
        <w:rPr>
          <w:rFonts w:eastAsia="Calibri"/>
          <w:color w:val="000000"/>
          <w:lang w:val="en-US" w:eastAsia="en-US"/>
        </w:rPr>
        <w:t>Embarcodero Delphi. Community (</w:t>
      </w:r>
      <w:r w:rsidRPr="0032223D">
        <w:rPr>
          <w:rFonts w:eastAsia="Calibri"/>
          <w:color w:val="000000"/>
          <w:lang w:eastAsia="en-US"/>
        </w:rPr>
        <w:t>Бесплатная</w:t>
      </w:r>
      <w:r w:rsidRPr="0032223D">
        <w:rPr>
          <w:rFonts w:eastAsia="Calibri"/>
          <w:color w:val="000000"/>
          <w:lang w:val="en-US" w:eastAsia="en-US"/>
        </w:rPr>
        <w:t xml:space="preserve"> </w:t>
      </w:r>
      <w:r w:rsidRPr="0032223D">
        <w:rPr>
          <w:rFonts w:eastAsia="Calibri"/>
          <w:color w:val="000000"/>
          <w:lang w:eastAsia="en-US"/>
        </w:rPr>
        <w:t>версия</w:t>
      </w:r>
      <w:r w:rsidRPr="0032223D">
        <w:rPr>
          <w:rFonts w:eastAsia="Calibri"/>
          <w:color w:val="000000"/>
          <w:lang w:val="en-US" w:eastAsia="en-US"/>
        </w:rPr>
        <w:t>),</w:t>
      </w:r>
    </w:p>
    <w:p w14:paraId="32618F65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lastRenderedPageBreak/>
        <w:t>Lazarus (свободно распространяемое программное обеспечение),</w:t>
      </w:r>
    </w:p>
    <w:p w14:paraId="63C6E171" w14:textId="77777777" w:rsidR="0032223D" w:rsidRPr="0032223D" w:rsidRDefault="0032223D" w:rsidP="0032223D">
      <w:pPr>
        <w:numPr>
          <w:ilvl w:val="0"/>
          <w:numId w:val="13"/>
        </w:numPr>
        <w:shd w:val="clear" w:color="auto" w:fill="FFFFFF"/>
        <w:tabs>
          <w:tab w:val="left" w:pos="276"/>
        </w:tabs>
        <w:suppressAutoHyphens w:val="0"/>
        <w:ind w:left="0" w:firstLine="0"/>
        <w:jc w:val="both"/>
        <w:rPr>
          <w:rFonts w:ascii="Calibri" w:eastAsia="Calibri" w:hAnsi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>ABC Pascal (свободно распространяемое программное обеспечение),</w:t>
      </w:r>
    </w:p>
    <w:p w14:paraId="5FC39E64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val="en-US" w:eastAsia="en-US"/>
        </w:rPr>
        <w:t>SIKE</w:t>
      </w:r>
      <w:r w:rsidRPr="0032223D">
        <w:rPr>
          <w:rFonts w:eastAsia="Calibri"/>
          <w:color w:val="000000"/>
          <w:lang w:eastAsia="en-US"/>
        </w:rPr>
        <w:t>. Выплавка стали в ДСП, версия 1,0 (Договор № 31/2 от 30.07.19),</w:t>
      </w:r>
    </w:p>
    <w:p w14:paraId="6EA04335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val="en-US" w:eastAsia="en-US"/>
        </w:rPr>
        <w:t>SIKE</w:t>
      </w:r>
      <w:r w:rsidRPr="0032223D">
        <w:rPr>
          <w:rFonts w:eastAsia="Calibri"/>
          <w:color w:val="000000"/>
          <w:lang w:eastAsia="en-US"/>
        </w:rPr>
        <w:t>. Прокатка металла (Договор № 31/2 от 30.07.19),</w:t>
      </w:r>
    </w:p>
    <w:p w14:paraId="153F4324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val="en-US" w:eastAsia="en-US"/>
        </w:rPr>
      </w:pPr>
      <w:r w:rsidRPr="0032223D">
        <w:rPr>
          <w:rFonts w:eastAsia="Calibri"/>
          <w:color w:val="000000"/>
          <w:lang w:val="en-US" w:eastAsia="en-US"/>
        </w:rPr>
        <w:t>SprutCAM 11.5 Ru (лицензия №154648),</w:t>
      </w:r>
    </w:p>
    <w:p w14:paraId="36FF6B5C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>КОМПАС -3</w:t>
      </w:r>
      <w:r w:rsidRPr="0032223D">
        <w:rPr>
          <w:rFonts w:eastAsia="Calibri"/>
          <w:color w:val="000000"/>
          <w:lang w:val="en-US" w:eastAsia="en-US"/>
        </w:rPr>
        <w:t>DLTV</w:t>
      </w:r>
      <w:r w:rsidRPr="0032223D">
        <w:rPr>
          <w:rFonts w:eastAsia="Calibri"/>
          <w:color w:val="000000"/>
          <w:lang w:eastAsia="en-US"/>
        </w:rPr>
        <w:t xml:space="preserve">12 (лицензия № </w:t>
      </w:r>
      <w:r w:rsidRPr="0032223D">
        <w:rPr>
          <w:rFonts w:eastAsia="Calibri"/>
          <w:color w:val="000000"/>
          <w:lang w:val="en-US" w:eastAsia="en-US"/>
        </w:rPr>
        <w:t>V</w:t>
      </w:r>
      <w:r w:rsidRPr="0032223D">
        <w:rPr>
          <w:rFonts w:eastAsia="Calibri"/>
          <w:color w:val="000000"/>
          <w:lang w:eastAsia="en-US"/>
        </w:rPr>
        <w:t>.14: 554033531),</w:t>
      </w:r>
    </w:p>
    <w:p w14:paraId="7FC6737F" w14:textId="77777777" w:rsidR="0032223D" w:rsidRPr="0032223D" w:rsidRDefault="0032223D" w:rsidP="0032223D">
      <w:pPr>
        <w:numPr>
          <w:ilvl w:val="0"/>
          <w:numId w:val="13"/>
        </w:numPr>
        <w:tabs>
          <w:tab w:val="left" w:pos="276"/>
        </w:tabs>
        <w:suppressAutoHyphens w:val="0"/>
        <w:autoSpaceDE w:val="0"/>
        <w:autoSpaceDN w:val="0"/>
        <w:ind w:left="0" w:firstLine="0"/>
        <w:jc w:val="both"/>
        <w:rPr>
          <w:rFonts w:eastAsia="Calibri"/>
          <w:color w:val="000000"/>
          <w:lang w:eastAsia="en-US"/>
        </w:rPr>
      </w:pPr>
      <w:r w:rsidRPr="0032223D">
        <w:rPr>
          <w:rFonts w:eastAsia="Calibri"/>
          <w:color w:val="000000"/>
          <w:lang w:eastAsia="en-US"/>
        </w:rPr>
        <w:t>СПРУТ-ТП-Нормирование (лицензия №154648).</w:t>
      </w:r>
    </w:p>
    <w:p w14:paraId="7B49CF7C" w14:textId="77777777" w:rsidR="000A3DA8" w:rsidRDefault="000A3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9A9CE18" w14:textId="77777777" w:rsidR="00DB7305" w:rsidRDefault="00DB7305" w:rsidP="00DB7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</w:rPr>
        <w:t>3.2. Информационное обеспечение обучения</w:t>
      </w:r>
    </w:p>
    <w:p w14:paraId="625446E8" w14:textId="77777777" w:rsidR="00DB7305" w:rsidRDefault="00DB7305" w:rsidP="00DB7305">
      <w:pPr>
        <w:ind w:firstLine="709"/>
        <w:jc w:val="both"/>
      </w:pPr>
    </w:p>
    <w:p w14:paraId="56312A77" w14:textId="77777777" w:rsidR="00DB7305" w:rsidRDefault="00DB7305" w:rsidP="00DB7305">
      <w:pPr>
        <w:ind w:firstLine="709"/>
        <w:jc w:val="both"/>
      </w:pPr>
      <w: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3736FE8F" w14:textId="77777777" w:rsidR="00AE1560" w:rsidRDefault="00AE1560" w:rsidP="00DB7305">
      <w:pPr>
        <w:ind w:firstLine="709"/>
        <w:jc w:val="both"/>
      </w:pPr>
    </w:p>
    <w:p w14:paraId="53D079EE" w14:textId="77777777" w:rsidR="00972BF8" w:rsidRPr="00972BF8" w:rsidRDefault="00972BF8" w:rsidP="00972BF8">
      <w:pPr>
        <w:ind w:firstLine="709"/>
        <w:jc w:val="center"/>
        <w:rPr>
          <w:b/>
        </w:rPr>
      </w:pPr>
      <w:r w:rsidRPr="00972BF8">
        <w:rPr>
          <w:b/>
        </w:rPr>
        <w:t>Основные источники</w:t>
      </w:r>
    </w:p>
    <w:p w14:paraId="7FE29253" w14:textId="77777777" w:rsidR="00DB7305" w:rsidRDefault="00DB7305" w:rsidP="00025320">
      <w:pPr>
        <w:ind w:firstLine="709"/>
        <w:rPr>
          <w:b/>
          <w:bCs/>
        </w:rPr>
      </w:pPr>
      <w:r>
        <w:rPr>
          <w:b/>
          <w:bCs/>
        </w:rPr>
        <w:t>3.2.1. Печатные издания:</w:t>
      </w:r>
    </w:p>
    <w:p w14:paraId="32146573" w14:textId="77777777" w:rsidR="004E7316" w:rsidRPr="004E7316" w:rsidRDefault="004E7316" w:rsidP="00E51E3B">
      <w:pPr>
        <w:numPr>
          <w:ilvl w:val="0"/>
          <w:numId w:val="9"/>
        </w:numPr>
        <w:tabs>
          <w:tab w:val="clear" w:pos="360"/>
          <w:tab w:val="num" w:pos="0"/>
          <w:tab w:val="left" w:pos="426"/>
        </w:tabs>
        <w:suppressAutoHyphens w:val="0"/>
        <w:ind w:left="0" w:firstLine="0"/>
        <w:jc w:val="both"/>
      </w:pPr>
      <w:r w:rsidRPr="004E7316">
        <w:t xml:space="preserve"> Федорова, Г. Н. Основы проектирования баз </w:t>
      </w:r>
      <w:r w:rsidR="0032223D" w:rsidRPr="004E7316">
        <w:t>данных:</w:t>
      </w:r>
      <w:r w:rsidRPr="004E7316">
        <w:t xml:space="preserve"> учебник / Г.Н.Федорова. - 4-е изд.,перераб. - М. : Академия, 2020. - 224 с. - (Профессиональное образование).</w:t>
      </w:r>
    </w:p>
    <w:p w14:paraId="5384CAD0" w14:textId="77777777" w:rsidR="004E7316" w:rsidRDefault="004E7316" w:rsidP="004E7316">
      <w:pPr>
        <w:rPr>
          <w:color w:val="000000" w:themeColor="text1"/>
          <w:lang w:eastAsia="ru-RU"/>
        </w:rPr>
      </w:pPr>
    </w:p>
    <w:p w14:paraId="286565D4" w14:textId="77777777" w:rsidR="00DB7305" w:rsidRDefault="00DB7305" w:rsidP="00025320">
      <w:pPr>
        <w:ind w:firstLine="709"/>
        <w:rPr>
          <w:b/>
          <w:bCs/>
        </w:rPr>
      </w:pPr>
      <w:r w:rsidRPr="00025320">
        <w:rPr>
          <w:b/>
          <w:bCs/>
        </w:rPr>
        <w:t>3.2.2. Электронные издания (электронные ресурсы):</w:t>
      </w:r>
    </w:p>
    <w:p w14:paraId="55004ECE" w14:textId="77777777" w:rsidR="004E7316" w:rsidRPr="004E7316" w:rsidRDefault="004E7316" w:rsidP="004E7316">
      <w:pPr>
        <w:pStyle w:val="afa"/>
        <w:numPr>
          <w:ilvl w:val="0"/>
          <w:numId w:val="16"/>
        </w:numPr>
        <w:ind w:left="0"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4E7316">
        <w:rPr>
          <w:rFonts w:ascii="Times New Roman" w:hAnsi="Times New Roman"/>
          <w:color w:val="000000" w:themeColor="text1"/>
          <w:sz w:val="24"/>
          <w:szCs w:val="24"/>
        </w:rPr>
        <w:t xml:space="preserve">Агальцов, В. П. Математические методы в программировании: Учебник / В.П. Агальцов, И.В. Волдайская. - 2-e изд., перераб. и доп. - Москва: ИД ФОРУМ, 2021. - 240 с.: ил.; - (Профессиональное образование). - ISBN 978-5-8199-0410-7. - Текст : электронный. - URL: </w:t>
      </w:r>
      <w:hyperlink r:id="rId18" w:history="1">
        <w:r w:rsidRPr="004E7316">
          <w:rPr>
            <w:rStyle w:val="a7"/>
            <w:rFonts w:ascii="Times New Roman" w:hAnsi="Times New Roman"/>
            <w:sz w:val="24"/>
            <w:szCs w:val="24"/>
          </w:rPr>
          <w:t>https://znanium.com/catalog/product/1140464</w:t>
        </w:r>
      </w:hyperlink>
    </w:p>
    <w:p w14:paraId="07DC180B" w14:textId="77777777" w:rsidR="004E7316" w:rsidRPr="004E7316" w:rsidRDefault="004E7316" w:rsidP="004E7316">
      <w:pPr>
        <w:pStyle w:val="afa"/>
        <w:numPr>
          <w:ilvl w:val="0"/>
          <w:numId w:val="16"/>
        </w:numPr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4E731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Гвоздева, В. А. Основы построения автоматизированных информационных систем : учебник / В. А. Гвоздева, И. Ю. Лаврентьева. — Москва : ФОРУМ : ИНФРА-М, 2020. — 318 с. — (Среднее профессиональное образование). - ISBN 978-5-8199-0705-4. - Текст : электронный. - URL</w:t>
      </w:r>
      <w:r w:rsidRPr="0032223D">
        <w:rPr>
          <w:rStyle w:val="a7"/>
        </w:rPr>
        <w:t xml:space="preserve">: </w:t>
      </w:r>
      <w:hyperlink r:id="rId19" w:history="1">
        <w:r w:rsidRPr="0032223D">
          <w:rPr>
            <w:rStyle w:val="a7"/>
            <w:rFonts w:ascii="Times New Roman" w:hAnsi="Times New Roman"/>
            <w:sz w:val="24"/>
            <w:szCs w:val="24"/>
          </w:rPr>
          <w:t>https://znanium.com/catalog/product/1066509</w:t>
        </w:r>
      </w:hyperlink>
    </w:p>
    <w:p w14:paraId="2193245B" w14:textId="77777777" w:rsidR="004E7316" w:rsidRPr="004E7316" w:rsidRDefault="004E7316" w:rsidP="004E7316">
      <w:pPr>
        <w:pStyle w:val="afa"/>
        <w:numPr>
          <w:ilvl w:val="0"/>
          <w:numId w:val="16"/>
        </w:numPr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4E731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Голицына, О. Л. Основы проектирования баз данных : учебное пособие / О.Л. Голицына, Т.Л. Партыка, И.И. Попов. — 2-е изд., перераб. и доп. — Москва : ФОРУМ : ИНФРА-М, 2021. — 416 с. — (Cреднее профессиональное образование). - ISBN 978-5-91134-655-3. - Текст : электронный. - URL:</w:t>
      </w:r>
      <w:r w:rsidRPr="0032223D">
        <w:rPr>
          <w:rStyle w:val="a7"/>
          <w:rFonts w:ascii="Times New Roman" w:hAnsi="Times New Roman"/>
          <w:sz w:val="24"/>
        </w:rPr>
        <w:t xml:space="preserve"> </w:t>
      </w:r>
      <w:hyperlink r:id="rId20" w:history="1">
        <w:r w:rsidRPr="0032223D">
          <w:rPr>
            <w:rStyle w:val="a7"/>
            <w:rFonts w:ascii="Times New Roman" w:hAnsi="Times New Roman"/>
            <w:sz w:val="24"/>
          </w:rPr>
          <w:t>https://znanium.com/catalog/product/1190668</w:t>
        </w:r>
      </w:hyperlink>
    </w:p>
    <w:p w14:paraId="24E6800A" w14:textId="77777777" w:rsidR="004E7316" w:rsidRPr="004E7316" w:rsidRDefault="004E7316" w:rsidP="00E51E3B">
      <w:pPr>
        <w:pStyle w:val="afa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4E7316">
        <w:rPr>
          <w:rFonts w:ascii="Times New Roman" w:hAnsi="Times New Roman"/>
          <w:color w:val="000000" w:themeColor="text1"/>
          <w:sz w:val="24"/>
          <w:szCs w:val="24"/>
        </w:rPr>
        <w:t xml:space="preserve">Голицына, О. Л. Языки программирования : учеб. пособие / О.Л. Голицына, Т.Л. Партыка, И.И. Попов. — 3-е изд., перераб. и доп. — Москва : ФОРУМ : ИНФРА-М, 2018. — 399 с. — (Среднее профессиональное образование). - ISBN 978-5-00091-613-1. - Текст : электронный. - URL: </w:t>
      </w:r>
      <w:hyperlink r:id="rId21" w:history="1">
        <w:r w:rsidRPr="0032223D">
          <w:rPr>
            <w:rStyle w:val="a7"/>
            <w:rFonts w:ascii="Times New Roman" w:hAnsi="Times New Roman"/>
            <w:sz w:val="24"/>
          </w:rPr>
          <w:t>https://znanium.com/catalog/product/973007</w:t>
        </w:r>
      </w:hyperlink>
    </w:p>
    <w:p w14:paraId="39CAD653" w14:textId="77777777" w:rsidR="004E7316" w:rsidRPr="004E7316" w:rsidRDefault="004E7316" w:rsidP="004E7316">
      <w:pPr>
        <w:pStyle w:val="afa"/>
        <w:numPr>
          <w:ilvl w:val="0"/>
          <w:numId w:val="16"/>
        </w:numPr>
        <w:tabs>
          <w:tab w:val="left" w:pos="1276"/>
        </w:tabs>
        <w:ind w:left="0" w:firstLine="0"/>
        <w:jc w:val="both"/>
        <w:rPr>
          <w:rStyle w:val="a7"/>
          <w:rFonts w:ascii="Times New Roman" w:hAnsi="Times New Roman"/>
          <w:color w:val="000000" w:themeColor="text1"/>
          <w:sz w:val="24"/>
          <w:szCs w:val="24"/>
          <w:u w:val="none"/>
          <w:lang w:eastAsia="ru-RU"/>
        </w:rPr>
      </w:pPr>
      <w:r w:rsidRPr="004E7316">
        <w:rPr>
          <w:rFonts w:ascii="Times New Roman" w:hAnsi="Times New Roman"/>
          <w:color w:val="000000" w:themeColor="text1"/>
          <w:sz w:val="24"/>
          <w:szCs w:val="24"/>
        </w:rPr>
        <w:t xml:space="preserve">Голицына, О. Л. Информационные системы : учебное пособие / О. Л. Голицына, Н. В. Максимов, И. И. Попов. — 2-е изд. — Москва : ФОРУМ : ИНФРА-М, 2018. — 448 с. : ил. — (Высшее образование). - ISBN 978-5-91134-833-5. - Текст : электронный. - URL: </w:t>
      </w:r>
      <w:hyperlink r:id="rId22" w:history="1">
        <w:r w:rsidRPr="0032223D">
          <w:rPr>
            <w:rStyle w:val="a7"/>
            <w:rFonts w:ascii="Times New Roman" w:hAnsi="Times New Roman"/>
            <w:sz w:val="24"/>
          </w:rPr>
          <w:t>https://znanium.com/catalog/product/953245</w:t>
        </w:r>
      </w:hyperlink>
    </w:p>
    <w:p w14:paraId="358D0E10" w14:textId="77777777" w:rsidR="004E7316" w:rsidRPr="004E7316" w:rsidRDefault="004E7316" w:rsidP="004E7316">
      <w:pPr>
        <w:pStyle w:val="afa"/>
        <w:numPr>
          <w:ilvl w:val="0"/>
          <w:numId w:val="16"/>
        </w:numPr>
        <w:tabs>
          <w:tab w:val="left" w:pos="1276"/>
        </w:tabs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4E7316">
        <w:rPr>
          <w:rFonts w:ascii="Times New Roman" w:hAnsi="Times New Roman"/>
          <w:color w:val="000000" w:themeColor="text1"/>
          <w:sz w:val="24"/>
          <w:szCs w:val="24"/>
        </w:rPr>
        <w:t xml:space="preserve">Шустова, Л. И. Базы данных : учебник / Л.И. Шустова, О.В. Тараканов. — Москва : ИНФРА-М, 2018. — 304 с. + Доп. материалы [Электронный ресурс; Режим доступа: https://new.znanium.com]. — (Среднее профессиональное образование). - ISBN 978-5-16-014161-9. - Текст : электронный. - URL: </w:t>
      </w:r>
      <w:hyperlink r:id="rId23" w:history="1">
        <w:r w:rsidRPr="0032223D">
          <w:rPr>
            <w:rStyle w:val="a7"/>
            <w:rFonts w:ascii="Times New Roman" w:hAnsi="Times New Roman"/>
            <w:sz w:val="24"/>
          </w:rPr>
          <w:t>https://znanium.com/catalog/product/967755</w:t>
        </w:r>
      </w:hyperlink>
    </w:p>
    <w:p w14:paraId="7F614277" w14:textId="77777777" w:rsidR="00DB7305" w:rsidRDefault="00DB7305" w:rsidP="00E51E3B">
      <w:pPr>
        <w:jc w:val="center"/>
        <w:rPr>
          <w:b/>
          <w:bCs/>
        </w:rPr>
      </w:pPr>
      <w:r w:rsidRPr="00025320">
        <w:rPr>
          <w:b/>
          <w:bCs/>
        </w:rPr>
        <w:t>Дополнительные источники</w:t>
      </w:r>
    </w:p>
    <w:p w14:paraId="513FDA72" w14:textId="77777777" w:rsidR="00531A6D" w:rsidRDefault="00531A6D" w:rsidP="00531A6D">
      <w:pPr>
        <w:ind w:firstLine="709"/>
        <w:jc w:val="center"/>
        <w:rPr>
          <w:b/>
          <w:bCs/>
        </w:rPr>
      </w:pPr>
    </w:p>
    <w:p w14:paraId="19AC3423" w14:textId="77777777" w:rsidR="00531A6D" w:rsidRDefault="00531A6D" w:rsidP="00531A6D">
      <w:pPr>
        <w:ind w:firstLine="709"/>
        <w:rPr>
          <w:b/>
          <w:iCs/>
        </w:rPr>
      </w:pPr>
      <w:r w:rsidRPr="00531A6D">
        <w:rPr>
          <w:b/>
          <w:iCs/>
        </w:rPr>
        <w:t>3.2.4 Электронные издания (электронные ресурсы)</w:t>
      </w:r>
    </w:p>
    <w:p w14:paraId="7E58EBB1" w14:textId="303908CB" w:rsidR="004E7316" w:rsidRPr="004E7316" w:rsidRDefault="004E7316" w:rsidP="00E51E3B">
      <w:pPr>
        <w:pStyle w:val="aff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31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Кравченко, Л. В. Практикум по Microsoft Office 2007 (Word, Excel, Access), PhotoShop: Учебно-методическое пособие / Кравченко Л.В., - 2-е изд., испр. и доп - Москва :Форум, НИЦ ИНФРА-М, 20</w:t>
      </w:r>
      <w:r w:rsidR="00593597">
        <w:rPr>
          <w:rFonts w:ascii="Times New Roman" w:hAnsi="Times New Roman" w:cs="Times New Roman"/>
          <w:color w:val="000000" w:themeColor="text1"/>
          <w:sz w:val="24"/>
          <w:szCs w:val="24"/>
        </w:rPr>
        <w:t>21</w:t>
      </w:r>
      <w:r w:rsidRPr="004E73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- 168 с.(Профессиональное обр.)ISBN 978-5-91134-656-0. - Текст : электронный. - URL: </w:t>
      </w:r>
      <w:hyperlink r:id="rId24" w:history="1">
        <w:r w:rsidRPr="0032223D">
          <w:rPr>
            <w:rStyle w:val="a7"/>
            <w:rFonts w:ascii="Times New Roman" w:eastAsia="Calibri" w:hAnsi="Times New Roman" w:cs="Times New Roman"/>
            <w:sz w:val="24"/>
            <w:szCs w:val="22"/>
            <w:lang w:eastAsia="en-US"/>
          </w:rPr>
          <w:t>https://znanium.com/catalog/product/478844</w:t>
        </w:r>
      </w:hyperlink>
    </w:p>
    <w:p w14:paraId="3456E25B" w14:textId="5E1C1C9E" w:rsidR="004E7316" w:rsidRPr="004E7316" w:rsidRDefault="004E7316" w:rsidP="00E51E3B">
      <w:pPr>
        <w:pStyle w:val="afa"/>
        <w:numPr>
          <w:ilvl w:val="0"/>
          <w:numId w:val="18"/>
        </w:numPr>
        <w:spacing w:after="0"/>
        <w:ind w:left="0" w:firstLine="0"/>
        <w:rPr>
          <w:rFonts w:ascii="Times New Roman" w:hAnsi="Times New Roman"/>
          <w:b/>
          <w:iCs/>
          <w:sz w:val="24"/>
          <w:szCs w:val="24"/>
        </w:rPr>
      </w:pPr>
      <w:r w:rsidRPr="004E7316">
        <w:rPr>
          <w:rFonts w:ascii="Times New Roman" w:hAnsi="Times New Roman"/>
          <w:color w:val="000000" w:themeColor="text1"/>
          <w:sz w:val="24"/>
          <w:szCs w:val="24"/>
        </w:rPr>
        <w:t xml:space="preserve">Лазицкас, Е. А. Базы данных и системы управления базами </w:t>
      </w:r>
      <w:r w:rsidR="00E51E3B" w:rsidRPr="004E7316">
        <w:rPr>
          <w:rFonts w:ascii="Times New Roman" w:hAnsi="Times New Roman"/>
          <w:color w:val="000000" w:themeColor="text1"/>
          <w:sz w:val="24"/>
          <w:szCs w:val="24"/>
        </w:rPr>
        <w:t>данных:</w:t>
      </w:r>
      <w:r w:rsidRPr="004E7316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Е. А. Лазицкас, И. Н. Загумённикова, П. Г. Гилевский. — 2-е изд. — Минск : Республиканский институт профессионального образования (РИПО), 20</w:t>
      </w:r>
      <w:r w:rsidR="00593597">
        <w:rPr>
          <w:rFonts w:ascii="Times New Roman" w:hAnsi="Times New Roman"/>
          <w:color w:val="000000" w:themeColor="text1"/>
          <w:sz w:val="24"/>
          <w:szCs w:val="24"/>
        </w:rPr>
        <w:t>21</w:t>
      </w:r>
      <w:r w:rsidRPr="004E7316">
        <w:rPr>
          <w:rFonts w:ascii="Times New Roman" w:hAnsi="Times New Roman"/>
          <w:color w:val="000000" w:themeColor="text1"/>
          <w:sz w:val="24"/>
          <w:szCs w:val="24"/>
        </w:rPr>
        <w:t xml:space="preserve">. — 268 c. — ISBN 978-985-503-771-3. — Текст : электронный // Электронно-библиотечная система IPR BOOKS : [сайт]. — URL: </w:t>
      </w:r>
      <w:hyperlink r:id="rId25" w:history="1">
        <w:r w:rsidRPr="0032223D">
          <w:rPr>
            <w:rStyle w:val="a7"/>
            <w:rFonts w:ascii="Times New Roman" w:hAnsi="Times New Roman"/>
            <w:sz w:val="24"/>
          </w:rPr>
          <w:t>http://www.iprbookshop.ru/93382.html</w:t>
        </w:r>
      </w:hyperlink>
    </w:p>
    <w:p w14:paraId="04369D0C" w14:textId="77777777" w:rsidR="00531A6D" w:rsidRPr="00E51E3B" w:rsidRDefault="00531A6D" w:rsidP="00E51E3B">
      <w:pPr>
        <w:pStyle w:val="aff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51E3B">
        <w:rPr>
          <w:rFonts w:ascii="Times New Roman" w:hAnsi="Times New Roman"/>
          <w:sz w:val="24"/>
          <w:szCs w:val="24"/>
        </w:rPr>
        <w:t xml:space="preserve">Швецов, В. И. Базы данных : учебное пособие для СПО / В. И. Швецов. — Саратов : Профобразование, 2019. — 219 c. — ISBN 978-5-4488-0357-4. — Текст : электронный // Электронно-библиотечная система IPR BOOKS : [сайт]. — URL: </w:t>
      </w:r>
      <w:r w:rsidRPr="0032223D">
        <w:rPr>
          <w:rStyle w:val="a7"/>
          <w:rFonts w:ascii="Times New Roman" w:eastAsia="Calibri" w:hAnsi="Times New Roman" w:cs="Times New Roman"/>
          <w:sz w:val="24"/>
          <w:szCs w:val="24"/>
          <w:lang w:eastAsia="en-US"/>
        </w:rPr>
        <w:t>http://www.iprbookshop.ru/86192.html</w:t>
      </w:r>
    </w:p>
    <w:p w14:paraId="3E337C9F" w14:textId="77777777" w:rsidR="00A14803" w:rsidRDefault="00A14803" w:rsidP="00DB7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5840C07E" w14:textId="77777777" w:rsidR="00A67BC9" w:rsidRDefault="00A67BC9" w:rsidP="00DB7305">
      <w:pPr>
        <w:jc w:val="center"/>
        <w:rPr>
          <w:b/>
          <w:bCs/>
        </w:rPr>
      </w:pPr>
      <w:bookmarkStart w:id="24" w:name="_Toc283648319"/>
      <w:bookmarkStart w:id="25" w:name="_Toc283296936"/>
      <w:r>
        <w:rPr>
          <w:b/>
          <w:bCs/>
        </w:rPr>
        <w:br w:type="page"/>
      </w:r>
    </w:p>
    <w:p w14:paraId="47258EB8" w14:textId="77777777" w:rsidR="00DB7305" w:rsidRPr="00035C42" w:rsidRDefault="00DB7305" w:rsidP="00DB7305">
      <w:pPr>
        <w:jc w:val="center"/>
        <w:rPr>
          <w:b/>
          <w:bCs/>
        </w:rPr>
      </w:pPr>
      <w:r w:rsidRPr="00035C42">
        <w:rPr>
          <w:b/>
          <w:bCs/>
        </w:rPr>
        <w:lastRenderedPageBreak/>
        <w:t>4. КОНТРОЛЬ И ОЦЕНКА РЕЗУЛЬТАТОВ ОСВОЕНИЯ УЧЕБНОЙ ДИСЦИПЛИНЫ</w:t>
      </w:r>
      <w:bookmarkEnd w:id="24"/>
      <w:bookmarkEnd w:id="25"/>
    </w:p>
    <w:p w14:paraId="06E106BC" w14:textId="77777777" w:rsidR="0024235C" w:rsidRPr="00035C42" w:rsidRDefault="00DB7305" w:rsidP="00DB7305">
      <w:pPr>
        <w:ind w:firstLine="720"/>
        <w:jc w:val="both"/>
      </w:pPr>
      <w:r w:rsidRPr="00035C42">
        <w:t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</w:t>
      </w:r>
      <w:r w:rsidR="00A67BC9" w:rsidRPr="00035C42">
        <w:t>.</w:t>
      </w:r>
    </w:p>
    <w:p w14:paraId="01CBFE44" w14:textId="77777777" w:rsidR="00DB7305" w:rsidRPr="00035C42" w:rsidRDefault="00DB7305" w:rsidP="00DB7305">
      <w:pPr>
        <w:ind w:firstLine="720"/>
        <w:jc w:val="both"/>
      </w:pPr>
      <w:r w:rsidRPr="00035C42">
        <w:t xml:space="preserve">Оценка качества освоения учебной программы включает текущий контроль </w:t>
      </w:r>
      <w:r w:rsidR="00A67BC9" w:rsidRPr="00035C42">
        <w:t>успеваемости, промежуточную</w:t>
      </w:r>
      <w:r w:rsidRPr="00035C42">
        <w:t xml:space="preserve"> </w:t>
      </w:r>
      <w:r w:rsidR="00035C42" w:rsidRPr="00035C42">
        <w:t>аттестацию по</w:t>
      </w:r>
      <w:r w:rsidRPr="00035C42">
        <w:t xml:space="preserve"> итогам освоения дисциплины.</w:t>
      </w:r>
    </w:p>
    <w:p w14:paraId="09E63160" w14:textId="77777777" w:rsidR="00FC741B" w:rsidRPr="00FC741B" w:rsidRDefault="00FC741B" w:rsidP="00FC741B">
      <w:pPr>
        <w:ind w:firstLine="708"/>
        <w:jc w:val="both"/>
      </w:pPr>
      <w:r w:rsidRPr="00FC741B">
        <w:t>Текущий контроль проводится в форме входного контроля, фронтального опроса, тестирования, проверки подготовки рефератов, сообщений, докладов, защиты результатов выполнения практических работ, самостоятельных работ, контрольных работ.</w:t>
      </w:r>
    </w:p>
    <w:p w14:paraId="5F00EBF8" w14:textId="77777777" w:rsidR="00DB7305" w:rsidRPr="00035C42" w:rsidRDefault="00DB7305" w:rsidP="00DB7305">
      <w:pPr>
        <w:ind w:firstLine="708"/>
        <w:jc w:val="both"/>
        <w:rPr>
          <w:color w:val="000000" w:themeColor="text1"/>
        </w:rPr>
      </w:pPr>
      <w:r w:rsidRPr="00035C42">
        <w:rPr>
          <w:color w:val="000000" w:themeColor="text1"/>
        </w:rPr>
        <w:t>Промежуточная аттестация проводится в форме экзамена в 4 семестре</w:t>
      </w:r>
      <w:r w:rsidRPr="00035C42">
        <w:rPr>
          <w:i/>
          <w:color w:val="000000" w:themeColor="text1"/>
        </w:rPr>
        <w:t>.</w:t>
      </w:r>
    </w:p>
    <w:p w14:paraId="41696D7D" w14:textId="77777777" w:rsidR="00DB7305" w:rsidRPr="00A67BC9" w:rsidRDefault="00DB7305" w:rsidP="00DB7305">
      <w:pPr>
        <w:rPr>
          <w:highlight w:val="yellow"/>
        </w:rPr>
      </w:pP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0"/>
        <w:gridCol w:w="3114"/>
        <w:gridCol w:w="2968"/>
      </w:tblGrid>
      <w:tr w:rsidR="00DB7305" w:rsidRPr="00035C42" w14:paraId="52CFD0F2" w14:textId="77777777" w:rsidTr="00DB7305">
        <w:trPr>
          <w:jc w:val="center"/>
        </w:trPr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2E41" w14:textId="77777777" w:rsidR="00DB7305" w:rsidRPr="00035C42" w:rsidRDefault="00DB7305" w:rsidP="004360C9">
            <w:pPr>
              <w:jc w:val="center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bookmarkStart w:id="26" w:name="_Hlk56211292"/>
            <w:r w:rsidRPr="00035C42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Результаты обучения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D1EEC" w14:textId="77777777" w:rsidR="00DB7305" w:rsidRPr="00035C42" w:rsidRDefault="00DB7305" w:rsidP="004360C9">
            <w:pPr>
              <w:jc w:val="center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035C42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Критерии оценки</w:t>
            </w:r>
          </w:p>
        </w:tc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81D21" w14:textId="77777777" w:rsidR="00DB7305" w:rsidRPr="00035C42" w:rsidRDefault="00DB7305" w:rsidP="004360C9">
            <w:pPr>
              <w:jc w:val="center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035C42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 xml:space="preserve">Формы и методы </w:t>
            </w:r>
          </w:p>
          <w:p w14:paraId="001222DB" w14:textId="77777777" w:rsidR="00DB7305" w:rsidRPr="00035C42" w:rsidRDefault="0024235C" w:rsidP="004360C9">
            <w:pPr>
              <w:jc w:val="center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035C42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контроля и оценки</w:t>
            </w:r>
          </w:p>
        </w:tc>
      </w:tr>
      <w:tr w:rsidR="0024235C" w:rsidRPr="00035C42" w14:paraId="628F6114" w14:textId="77777777" w:rsidTr="00035C42">
        <w:trPr>
          <w:trHeight w:val="415"/>
          <w:jc w:val="center"/>
        </w:trPr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C642" w14:textId="77777777" w:rsidR="00035C42" w:rsidRPr="00035C42" w:rsidRDefault="0024235C" w:rsidP="00035C42">
            <w:pPr>
              <w:tabs>
                <w:tab w:val="left" w:pos="709"/>
              </w:tabs>
              <w:rPr>
                <w:b/>
                <w:iCs/>
                <w:color w:val="000000" w:themeColor="text1"/>
                <w:sz w:val="22"/>
                <w:szCs w:val="22"/>
              </w:rPr>
            </w:pPr>
            <w:r w:rsidRPr="00035C42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035C42" w:rsidRPr="00035C42">
              <w:rPr>
                <w:b/>
                <w:iCs/>
                <w:color w:val="000000" w:themeColor="text1"/>
                <w:sz w:val="22"/>
                <w:szCs w:val="22"/>
              </w:rPr>
              <w:t>Знать</w:t>
            </w:r>
          </w:p>
          <w:p w14:paraId="6BB59A21" w14:textId="77777777" w:rsidR="00035C42" w:rsidRPr="00035C42" w:rsidRDefault="00035C42" w:rsidP="00035C42">
            <w:pPr>
              <w:suppressAutoHyphens w:val="0"/>
              <w:jc w:val="both"/>
              <w:rPr>
                <w:rFonts w:eastAsiaTheme="minorEastAsia"/>
                <w:sz w:val="22"/>
                <w:szCs w:val="22"/>
                <w:lang w:eastAsia="ru-RU"/>
              </w:rPr>
            </w:pPr>
            <w:r w:rsidRPr="00035C42">
              <w:rPr>
                <w:rFonts w:eastAsiaTheme="minorEastAsia"/>
                <w:sz w:val="22"/>
                <w:szCs w:val="22"/>
                <w:lang w:eastAsia="ru-RU"/>
              </w:rPr>
              <w:t>З.1 Модели процесса разработки программного обеспечения.</w:t>
            </w:r>
          </w:p>
          <w:p w14:paraId="30E6E11F" w14:textId="77777777" w:rsidR="00035C42" w:rsidRPr="00035C42" w:rsidRDefault="00035C42" w:rsidP="00035C42">
            <w:pPr>
              <w:suppressAutoHyphens w:val="0"/>
              <w:jc w:val="both"/>
              <w:rPr>
                <w:rFonts w:eastAsiaTheme="minorEastAsia"/>
                <w:sz w:val="22"/>
                <w:szCs w:val="22"/>
                <w:lang w:eastAsia="ru-RU"/>
              </w:rPr>
            </w:pPr>
            <w:r w:rsidRPr="00035C42">
              <w:rPr>
                <w:rFonts w:eastAsiaTheme="minorEastAsia"/>
                <w:sz w:val="22"/>
                <w:szCs w:val="22"/>
                <w:lang w:eastAsia="ru-RU"/>
              </w:rPr>
              <w:t>З.2 Основные принципы процесса разработки программного обеспечения.</w:t>
            </w:r>
          </w:p>
          <w:p w14:paraId="245722ED" w14:textId="77777777" w:rsidR="00035C42" w:rsidRPr="00035C42" w:rsidRDefault="00035C42" w:rsidP="00035C42">
            <w:pPr>
              <w:suppressAutoHyphens w:val="0"/>
              <w:jc w:val="both"/>
              <w:rPr>
                <w:rFonts w:eastAsiaTheme="minorEastAsia"/>
                <w:sz w:val="22"/>
                <w:szCs w:val="22"/>
                <w:lang w:eastAsia="ru-RU"/>
              </w:rPr>
            </w:pPr>
            <w:r w:rsidRPr="00035C42">
              <w:rPr>
                <w:rFonts w:eastAsiaTheme="minorEastAsia"/>
                <w:sz w:val="22"/>
                <w:szCs w:val="22"/>
                <w:lang w:eastAsia="ru-RU"/>
              </w:rPr>
              <w:t>З.3 Основные подходы к интегрированию программных модулей.</w:t>
            </w:r>
          </w:p>
          <w:p w14:paraId="3DE3AE92" w14:textId="77777777" w:rsidR="00035C42" w:rsidRPr="00035C42" w:rsidRDefault="00035C42" w:rsidP="00035C42">
            <w:pPr>
              <w:suppressAutoHyphens w:val="0"/>
              <w:jc w:val="both"/>
              <w:rPr>
                <w:rFonts w:eastAsiaTheme="minorEastAsia"/>
                <w:sz w:val="22"/>
                <w:szCs w:val="22"/>
                <w:lang w:eastAsia="ru-RU"/>
              </w:rPr>
            </w:pPr>
            <w:r w:rsidRPr="00035C42">
              <w:rPr>
                <w:rFonts w:eastAsiaTheme="minorEastAsia"/>
                <w:sz w:val="22"/>
                <w:szCs w:val="22"/>
                <w:lang w:eastAsia="ru-RU"/>
              </w:rPr>
              <w:t>З.4 Приемы работы с инструментальными средствами тестирования и отладки.</w:t>
            </w:r>
          </w:p>
          <w:p w14:paraId="62ACF406" w14:textId="77777777" w:rsidR="00035C42" w:rsidRPr="00035C42" w:rsidRDefault="00035C42" w:rsidP="00035C42">
            <w:pPr>
              <w:suppressAutoHyphens w:val="0"/>
              <w:jc w:val="both"/>
              <w:rPr>
                <w:rFonts w:eastAsiaTheme="minorEastAsia"/>
                <w:sz w:val="22"/>
                <w:szCs w:val="22"/>
                <w:lang w:eastAsia="ru-RU"/>
              </w:rPr>
            </w:pPr>
            <w:r w:rsidRPr="00035C42">
              <w:rPr>
                <w:rFonts w:eastAsiaTheme="minorEastAsia"/>
                <w:sz w:val="22"/>
                <w:szCs w:val="22"/>
                <w:lang w:eastAsia="ru-RU"/>
              </w:rPr>
              <w:t>З.5 Стандарты качества программной документации.</w:t>
            </w:r>
          </w:p>
          <w:p w14:paraId="201A73FB" w14:textId="77777777" w:rsidR="00035C42" w:rsidRPr="00035C42" w:rsidRDefault="00035C42" w:rsidP="00035C42">
            <w:pPr>
              <w:suppressAutoHyphens w:val="0"/>
              <w:jc w:val="both"/>
              <w:rPr>
                <w:rFonts w:eastAsiaTheme="minorEastAsia"/>
                <w:sz w:val="22"/>
                <w:szCs w:val="22"/>
                <w:lang w:eastAsia="ru-RU"/>
              </w:rPr>
            </w:pPr>
            <w:r w:rsidRPr="00035C42">
              <w:rPr>
                <w:rFonts w:eastAsiaTheme="minorEastAsia"/>
                <w:sz w:val="22"/>
                <w:szCs w:val="22"/>
                <w:lang w:eastAsia="ru-RU"/>
              </w:rPr>
              <w:t>З.6 Встроенные и основные специализированные инструменты анализа качества программных продуктов.</w:t>
            </w:r>
          </w:p>
          <w:p w14:paraId="31E029F1" w14:textId="77777777" w:rsidR="00035C42" w:rsidRPr="00035C42" w:rsidRDefault="00035C42" w:rsidP="00035C42">
            <w:pPr>
              <w:jc w:val="both"/>
              <w:rPr>
                <w:rFonts w:eastAsiaTheme="minorEastAsia"/>
                <w:sz w:val="22"/>
                <w:szCs w:val="22"/>
                <w:lang w:eastAsia="ru-RU"/>
              </w:rPr>
            </w:pPr>
            <w:r w:rsidRPr="00035C42">
              <w:rPr>
                <w:rFonts w:eastAsiaTheme="minorEastAsia"/>
                <w:sz w:val="22"/>
                <w:szCs w:val="22"/>
                <w:lang w:eastAsia="ru-RU"/>
              </w:rPr>
              <w:t>З.7 Методы организации работы в команде разработчиков.</w:t>
            </w:r>
          </w:p>
          <w:p w14:paraId="7FB5E082" w14:textId="77777777" w:rsidR="00035C42" w:rsidRPr="00035C42" w:rsidRDefault="00035C42" w:rsidP="00035C42">
            <w:pPr>
              <w:pStyle w:val="afc"/>
              <w:jc w:val="both"/>
              <w:rPr>
                <w:color w:val="auto"/>
                <w:sz w:val="22"/>
                <w:szCs w:val="22"/>
              </w:rPr>
            </w:pPr>
            <w:r w:rsidRPr="00035C42">
              <w:rPr>
                <w:bCs/>
                <w:color w:val="auto"/>
                <w:sz w:val="22"/>
                <w:szCs w:val="22"/>
              </w:rPr>
              <w:t xml:space="preserve">З.8 </w:t>
            </w:r>
            <w:r w:rsidRPr="00035C42">
              <w:rPr>
                <w:color w:val="auto"/>
                <w:sz w:val="22"/>
                <w:szCs w:val="22"/>
              </w:rPr>
              <w:t>Современные стандарты качества программного продукта и процессов его обеспечения.</w:t>
            </w:r>
          </w:p>
          <w:p w14:paraId="7F72D2E2" w14:textId="77777777" w:rsidR="00035C42" w:rsidRPr="00035C42" w:rsidRDefault="00035C42" w:rsidP="00035C42">
            <w:pPr>
              <w:pStyle w:val="afc"/>
              <w:jc w:val="both"/>
              <w:rPr>
                <w:bCs/>
                <w:color w:val="auto"/>
                <w:sz w:val="22"/>
                <w:szCs w:val="22"/>
              </w:rPr>
            </w:pPr>
            <w:r w:rsidRPr="00035C42">
              <w:rPr>
                <w:bCs/>
                <w:color w:val="auto"/>
                <w:sz w:val="22"/>
                <w:szCs w:val="22"/>
              </w:rPr>
              <w:t>З.9 Основы теории баз данных, модели данных</w:t>
            </w:r>
          </w:p>
          <w:p w14:paraId="73112B73" w14:textId="77777777" w:rsidR="00035C42" w:rsidRPr="00035C42" w:rsidRDefault="00035C42" w:rsidP="00035C42">
            <w:pPr>
              <w:pStyle w:val="afc"/>
              <w:jc w:val="both"/>
              <w:rPr>
                <w:bCs/>
                <w:color w:val="auto"/>
                <w:sz w:val="22"/>
                <w:szCs w:val="22"/>
              </w:rPr>
            </w:pPr>
            <w:r w:rsidRPr="00035C42">
              <w:rPr>
                <w:bCs/>
                <w:color w:val="auto"/>
                <w:sz w:val="22"/>
                <w:szCs w:val="22"/>
              </w:rPr>
              <w:t>З.10 Особенности реляционной модели и проектирование баз данных</w:t>
            </w:r>
          </w:p>
          <w:p w14:paraId="74BCC4A6" w14:textId="77777777" w:rsidR="00035C42" w:rsidRPr="00035C42" w:rsidRDefault="00035C42" w:rsidP="00035C42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035C42">
              <w:rPr>
                <w:bCs/>
                <w:sz w:val="22"/>
                <w:szCs w:val="22"/>
              </w:rPr>
              <w:t xml:space="preserve">З. 11 Язык запросов </w:t>
            </w:r>
            <w:r w:rsidRPr="00035C42">
              <w:rPr>
                <w:bCs/>
                <w:sz w:val="22"/>
                <w:szCs w:val="22"/>
                <w:lang w:val="en-US"/>
              </w:rPr>
              <w:t>SQL</w:t>
            </w:r>
          </w:p>
          <w:p w14:paraId="08D10779" w14:textId="77777777" w:rsidR="00035C42" w:rsidRPr="00035C42" w:rsidRDefault="00035C42" w:rsidP="004360C9">
            <w:pPr>
              <w:jc w:val="both"/>
              <w:rPr>
                <w:iCs/>
                <w:color w:val="000000" w:themeColor="text1"/>
                <w:sz w:val="22"/>
                <w:szCs w:val="22"/>
              </w:rPr>
            </w:pPr>
          </w:p>
          <w:p w14:paraId="5618677A" w14:textId="01B60D82" w:rsidR="00035C42" w:rsidRPr="00035C42" w:rsidRDefault="00035C42" w:rsidP="004360C9">
            <w:pPr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035C42">
              <w:rPr>
                <w:sz w:val="22"/>
                <w:szCs w:val="22"/>
              </w:rPr>
              <w:t xml:space="preserve">ОК 01, ОК 02, ОК 04, ОК 05, ОК 09, </w:t>
            </w:r>
            <w:r w:rsidR="0067584F" w:rsidRPr="0067584F">
              <w:rPr>
                <w:sz w:val="22"/>
                <w:szCs w:val="22"/>
              </w:rPr>
              <w:t>ЛР 4, 7, 10, 13-16,</w:t>
            </w:r>
            <w:r w:rsidRPr="00035C42">
              <w:rPr>
                <w:sz w:val="22"/>
                <w:szCs w:val="22"/>
              </w:rPr>
              <w:t xml:space="preserve"> ПК 2.4, ПК 3.2</w:t>
            </w:r>
          </w:p>
          <w:p w14:paraId="014687D8" w14:textId="77777777" w:rsidR="0024235C" w:rsidRPr="00035C42" w:rsidRDefault="0024235C" w:rsidP="004360C9">
            <w:pPr>
              <w:rPr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D618C1" w14:textId="77777777" w:rsidR="004C01FA" w:rsidRPr="00D078E9" w:rsidRDefault="004C01FA" w:rsidP="004C01FA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D078E9">
              <w:rPr>
                <w:rStyle w:val="FontStyle59"/>
                <w:b w:val="0"/>
              </w:rPr>
              <w:t>рассмотрение основных понятий широко распространенной реляционной модели данных</w:t>
            </w:r>
            <w:r>
              <w:rPr>
                <w:rStyle w:val="FontStyle59"/>
                <w:b w:val="0"/>
              </w:rPr>
              <w:t>;</w:t>
            </w:r>
          </w:p>
          <w:p w14:paraId="758048D4" w14:textId="77777777" w:rsidR="004C01FA" w:rsidRPr="00D078E9" w:rsidRDefault="004C01FA" w:rsidP="004C01FA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D078E9">
              <w:rPr>
                <w:iCs/>
                <w:sz w:val="22"/>
                <w:szCs w:val="22"/>
              </w:rPr>
              <w:t>организация связей между таблицами</w:t>
            </w:r>
            <w:r>
              <w:rPr>
                <w:iCs/>
                <w:sz w:val="22"/>
                <w:szCs w:val="22"/>
              </w:rPr>
              <w:t>;</w:t>
            </w:r>
          </w:p>
          <w:p w14:paraId="5576D281" w14:textId="77777777" w:rsidR="004C01FA" w:rsidRPr="00D078E9" w:rsidRDefault="004C01FA" w:rsidP="004C01FA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D078E9">
              <w:rPr>
                <w:iCs/>
                <w:sz w:val="22"/>
                <w:szCs w:val="22"/>
              </w:rPr>
              <w:t>анализ проблем проектирование, нормализации отношений методом нормальных форм</w:t>
            </w:r>
            <w:r>
              <w:rPr>
                <w:iCs/>
                <w:sz w:val="22"/>
                <w:szCs w:val="22"/>
              </w:rPr>
              <w:t>;</w:t>
            </w:r>
          </w:p>
          <w:p w14:paraId="4A768D3B" w14:textId="77777777" w:rsidR="004C01FA" w:rsidRPr="00D078E9" w:rsidRDefault="004C01FA" w:rsidP="004C01FA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D078E9">
              <w:rPr>
                <w:iCs/>
                <w:sz w:val="22"/>
                <w:szCs w:val="22"/>
              </w:rPr>
              <w:t>формулирование понятия реляционной базы данных;</w:t>
            </w:r>
          </w:p>
          <w:p w14:paraId="4114FFA1" w14:textId="77777777" w:rsidR="004C01FA" w:rsidRPr="00D078E9" w:rsidRDefault="004C01FA" w:rsidP="004C01FA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D078E9">
              <w:rPr>
                <w:iCs/>
                <w:sz w:val="22"/>
                <w:szCs w:val="22"/>
              </w:rPr>
              <w:t>реализация моделей баз данных;</w:t>
            </w:r>
          </w:p>
          <w:p w14:paraId="5D9F8C3E" w14:textId="77777777" w:rsidR="004C01FA" w:rsidRDefault="004C01FA" w:rsidP="004C01F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  <w:lang w:eastAsia="nl-NL"/>
              </w:rPr>
            </w:pPr>
            <w:r w:rsidRPr="00D078E9">
              <w:rPr>
                <w:iCs/>
                <w:sz w:val="22"/>
                <w:szCs w:val="22"/>
              </w:rPr>
              <w:t>анализ архитектуры баз данных</w:t>
            </w:r>
            <w:r>
              <w:rPr>
                <w:iCs/>
                <w:sz w:val="22"/>
                <w:szCs w:val="22"/>
              </w:rPr>
              <w:t>.</w:t>
            </w:r>
          </w:p>
          <w:p w14:paraId="4CD40EAC" w14:textId="77777777" w:rsidR="0024235C" w:rsidRPr="00035C42" w:rsidRDefault="00035C42" w:rsidP="004360C9">
            <w:pPr>
              <w:pStyle w:val="ac"/>
              <w:widowControl w:val="0"/>
              <w:spacing w:before="0" w:after="0"/>
              <w:jc w:val="both"/>
              <w:rPr>
                <w:color w:val="000000" w:themeColor="text1"/>
                <w:sz w:val="22"/>
                <w:szCs w:val="22"/>
                <w:lang w:eastAsia="nl-NL"/>
              </w:rPr>
            </w:pP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 xml:space="preserve">На оценку </w:t>
            </w:r>
            <w:r w:rsidR="0024235C" w:rsidRPr="00035C42">
              <w:rPr>
                <w:color w:val="000000" w:themeColor="text1"/>
                <w:sz w:val="22"/>
                <w:szCs w:val="22"/>
                <w:lang w:eastAsia="nl-NL"/>
              </w:rPr>
              <w:t>«</w:t>
            </w: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>о</w:t>
            </w:r>
            <w:r w:rsidR="0024235C" w:rsidRPr="00035C42">
              <w:rPr>
                <w:color w:val="000000" w:themeColor="text1"/>
                <w:sz w:val="22"/>
                <w:szCs w:val="22"/>
                <w:lang w:eastAsia="nl-NL"/>
              </w:rPr>
              <w:t>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7E43C8C1" w14:textId="77777777" w:rsidR="0024235C" w:rsidRPr="00035C42" w:rsidRDefault="00035C42" w:rsidP="004360C9">
            <w:pPr>
              <w:pStyle w:val="ac"/>
              <w:widowControl w:val="0"/>
              <w:spacing w:before="0" w:after="0"/>
              <w:jc w:val="both"/>
              <w:rPr>
                <w:color w:val="000000" w:themeColor="text1"/>
                <w:sz w:val="22"/>
                <w:szCs w:val="22"/>
                <w:lang w:eastAsia="nl-NL"/>
              </w:rPr>
            </w:pP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 xml:space="preserve">На оценку </w:t>
            </w:r>
            <w:r w:rsidR="0024235C" w:rsidRPr="00035C42">
              <w:rPr>
                <w:color w:val="000000" w:themeColor="text1"/>
                <w:sz w:val="22"/>
                <w:szCs w:val="22"/>
                <w:lang w:eastAsia="nl-NL"/>
              </w:rPr>
              <w:t>«</w:t>
            </w: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>х</w:t>
            </w:r>
            <w:r w:rsidR="0024235C" w:rsidRPr="00035C42">
              <w:rPr>
                <w:color w:val="000000" w:themeColor="text1"/>
                <w:sz w:val="22"/>
                <w:szCs w:val="22"/>
                <w:lang w:eastAsia="nl-NL"/>
              </w:rPr>
              <w:t>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09798004" w14:textId="77777777" w:rsidR="0024235C" w:rsidRPr="00035C42" w:rsidRDefault="00035C42" w:rsidP="004360C9">
            <w:pPr>
              <w:pStyle w:val="ac"/>
              <w:widowControl w:val="0"/>
              <w:spacing w:before="0" w:after="0"/>
              <w:ind w:right="-2"/>
              <w:jc w:val="both"/>
              <w:rPr>
                <w:color w:val="000000" w:themeColor="text1"/>
                <w:sz w:val="22"/>
                <w:szCs w:val="22"/>
                <w:lang w:eastAsia="nl-NL"/>
              </w:rPr>
            </w:pP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 xml:space="preserve">На оценку </w:t>
            </w:r>
            <w:r w:rsidR="0024235C" w:rsidRPr="00035C42">
              <w:rPr>
                <w:color w:val="000000" w:themeColor="text1"/>
                <w:sz w:val="22"/>
                <w:szCs w:val="22"/>
                <w:lang w:eastAsia="nl-NL"/>
              </w:rPr>
              <w:t>«</w:t>
            </w: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>у</w:t>
            </w:r>
            <w:r w:rsidR="0024235C" w:rsidRPr="00035C42">
              <w:rPr>
                <w:color w:val="000000" w:themeColor="text1"/>
                <w:sz w:val="22"/>
                <w:szCs w:val="22"/>
                <w:lang w:eastAsia="nl-NL"/>
              </w:rPr>
              <w:t xml:space="preserve">довлетворительно» - теоретическое содержание курса освоено частично, но пробелы не носят существенного характера, необходимые умения работы с </w:t>
            </w:r>
            <w:r w:rsidR="0024235C" w:rsidRPr="00035C42">
              <w:rPr>
                <w:color w:val="000000" w:themeColor="text1"/>
                <w:sz w:val="22"/>
                <w:szCs w:val="22"/>
                <w:lang w:eastAsia="nl-NL"/>
              </w:rPr>
              <w:lastRenderedPageBreak/>
              <w:t>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1530BC26" w14:textId="77777777" w:rsidR="0024235C" w:rsidRPr="00035C42" w:rsidRDefault="00035C42" w:rsidP="004360C9">
            <w:pPr>
              <w:rPr>
                <w:color w:val="000000" w:themeColor="text1"/>
                <w:sz w:val="22"/>
                <w:szCs w:val="22"/>
                <w:lang w:eastAsia="nl-NL"/>
              </w:rPr>
            </w:pP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 xml:space="preserve">На оценку </w:t>
            </w:r>
            <w:r w:rsidR="0024235C" w:rsidRPr="00035C42">
              <w:rPr>
                <w:color w:val="000000" w:themeColor="text1"/>
                <w:sz w:val="22"/>
                <w:szCs w:val="22"/>
                <w:lang w:eastAsia="nl-NL"/>
              </w:rPr>
              <w:t>«</w:t>
            </w: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>н</w:t>
            </w:r>
            <w:r w:rsidR="0024235C" w:rsidRPr="00035C42">
              <w:rPr>
                <w:color w:val="000000" w:themeColor="text1"/>
                <w:sz w:val="22"/>
                <w:szCs w:val="22"/>
                <w:lang w:eastAsia="nl-NL"/>
              </w:rPr>
              <w:t>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B51B" w14:textId="77777777" w:rsidR="00A626BD" w:rsidRPr="00A626BD" w:rsidRDefault="00A626BD" w:rsidP="00A626BD">
            <w:pPr>
              <w:pStyle w:val="afa"/>
              <w:tabs>
                <w:tab w:val="left" w:pos="0"/>
                <w:tab w:val="left" w:pos="197"/>
              </w:tabs>
              <w:ind w:left="55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lastRenderedPageBreak/>
              <w:t>Текущий контроль:</w:t>
            </w:r>
          </w:p>
          <w:p w14:paraId="0E66823C" w14:textId="77777777" w:rsidR="0024235C" w:rsidRPr="00A626BD" w:rsidRDefault="00FC741B" w:rsidP="00543C1F">
            <w:pPr>
              <w:pStyle w:val="afa"/>
              <w:numPr>
                <w:ilvl w:val="0"/>
                <w:numId w:val="15"/>
              </w:numPr>
              <w:tabs>
                <w:tab w:val="left" w:pos="0"/>
                <w:tab w:val="left" w:pos="197"/>
              </w:tabs>
              <w:ind w:left="55" w:hanging="55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iCs/>
                <w:color w:val="000000" w:themeColor="text1"/>
              </w:rPr>
              <w:t>Входной контроль;</w:t>
            </w:r>
          </w:p>
          <w:p w14:paraId="0D9EFED5" w14:textId="77777777" w:rsidR="00FC741B" w:rsidRPr="00A626BD" w:rsidRDefault="00FC741B" w:rsidP="00543C1F">
            <w:pPr>
              <w:pStyle w:val="afa"/>
              <w:numPr>
                <w:ilvl w:val="0"/>
                <w:numId w:val="15"/>
              </w:numPr>
              <w:tabs>
                <w:tab w:val="left" w:pos="0"/>
                <w:tab w:val="left" w:pos="197"/>
              </w:tabs>
              <w:ind w:left="55" w:hanging="55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iCs/>
                <w:color w:val="000000" w:themeColor="text1"/>
              </w:rPr>
              <w:t>Фронтальный опрос;</w:t>
            </w:r>
          </w:p>
          <w:p w14:paraId="27A2EC59" w14:textId="77777777" w:rsidR="00FC741B" w:rsidRPr="00A626BD" w:rsidRDefault="00FC741B" w:rsidP="00543C1F">
            <w:pPr>
              <w:pStyle w:val="afa"/>
              <w:numPr>
                <w:ilvl w:val="0"/>
                <w:numId w:val="15"/>
              </w:numPr>
              <w:tabs>
                <w:tab w:val="left" w:pos="0"/>
                <w:tab w:val="left" w:pos="197"/>
              </w:tabs>
              <w:ind w:left="55" w:hanging="55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iCs/>
                <w:color w:val="000000" w:themeColor="text1"/>
              </w:rPr>
              <w:t>Тестирование</w:t>
            </w:r>
          </w:p>
          <w:p w14:paraId="3051EA4D" w14:textId="77777777" w:rsidR="00FC741B" w:rsidRPr="00A626BD" w:rsidRDefault="00FC741B" w:rsidP="00543C1F">
            <w:pPr>
              <w:pStyle w:val="afa"/>
              <w:numPr>
                <w:ilvl w:val="0"/>
                <w:numId w:val="15"/>
              </w:numPr>
              <w:tabs>
                <w:tab w:val="left" w:pos="0"/>
                <w:tab w:val="left" w:pos="197"/>
              </w:tabs>
              <w:ind w:left="55" w:hanging="55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iCs/>
                <w:color w:val="000000" w:themeColor="text1"/>
              </w:rPr>
              <w:t>Проверка подготовки рефератов, сообщений, докладов;</w:t>
            </w:r>
          </w:p>
          <w:p w14:paraId="519648E3" w14:textId="77777777" w:rsidR="00FC741B" w:rsidRPr="00A626BD" w:rsidRDefault="00A626BD" w:rsidP="00543C1F">
            <w:pPr>
              <w:pStyle w:val="afa"/>
              <w:numPr>
                <w:ilvl w:val="0"/>
                <w:numId w:val="15"/>
              </w:numPr>
              <w:tabs>
                <w:tab w:val="left" w:pos="0"/>
                <w:tab w:val="left" w:pos="197"/>
              </w:tabs>
              <w:ind w:left="55" w:hanging="55"/>
              <w:jc w:val="both"/>
              <w:rPr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iCs/>
                <w:color w:val="000000" w:themeColor="text1"/>
              </w:rPr>
              <w:t>Защита результатов выполнения практических работ, самостоятельных работ, контрольных работ.</w:t>
            </w:r>
          </w:p>
          <w:p w14:paraId="0D772028" w14:textId="77777777" w:rsidR="00A626BD" w:rsidRPr="00A626BD" w:rsidRDefault="00A626BD" w:rsidP="00A626BD">
            <w:pPr>
              <w:pStyle w:val="afa"/>
              <w:tabs>
                <w:tab w:val="left" w:pos="0"/>
                <w:tab w:val="left" w:pos="197"/>
              </w:tabs>
              <w:ind w:left="55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Промежуточная аттестация:</w:t>
            </w:r>
          </w:p>
          <w:p w14:paraId="2E196364" w14:textId="77777777" w:rsidR="00A626BD" w:rsidRPr="00A626BD" w:rsidRDefault="00A626BD" w:rsidP="00A626BD">
            <w:pPr>
              <w:pStyle w:val="afa"/>
              <w:tabs>
                <w:tab w:val="left" w:pos="0"/>
                <w:tab w:val="left" w:pos="197"/>
              </w:tabs>
              <w:ind w:left="55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iCs/>
                <w:color w:val="000000" w:themeColor="text1"/>
              </w:rPr>
              <w:t>Экзамен</w:t>
            </w:r>
          </w:p>
          <w:p w14:paraId="1F06CA66" w14:textId="77777777" w:rsidR="00A626BD" w:rsidRPr="00A626BD" w:rsidRDefault="00A626BD" w:rsidP="00A626BD">
            <w:pPr>
              <w:tabs>
                <w:tab w:val="left" w:pos="0"/>
                <w:tab w:val="left" w:pos="197"/>
              </w:tabs>
              <w:jc w:val="both"/>
              <w:rPr>
                <w:iCs/>
                <w:color w:val="000000" w:themeColor="text1"/>
              </w:rPr>
            </w:pPr>
          </w:p>
        </w:tc>
      </w:tr>
      <w:tr w:rsidR="004360C9" w:rsidRPr="00035C42" w14:paraId="1ADC9F19" w14:textId="77777777" w:rsidTr="00097369">
        <w:trPr>
          <w:trHeight w:val="378"/>
          <w:jc w:val="center"/>
        </w:trPr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14AF" w14:textId="77777777" w:rsidR="004360C9" w:rsidRPr="00035C42" w:rsidRDefault="00035C42" w:rsidP="004360C9">
            <w:pPr>
              <w:jc w:val="both"/>
              <w:rPr>
                <w:b/>
                <w:iCs/>
                <w:color w:val="000000" w:themeColor="text1"/>
                <w:sz w:val="22"/>
                <w:szCs w:val="22"/>
              </w:rPr>
            </w:pPr>
            <w:r w:rsidRPr="00035C42">
              <w:rPr>
                <w:b/>
                <w:iCs/>
                <w:color w:val="000000" w:themeColor="text1"/>
                <w:sz w:val="22"/>
                <w:szCs w:val="22"/>
              </w:rPr>
              <w:t>Уметь</w:t>
            </w:r>
          </w:p>
          <w:p w14:paraId="66023DF0" w14:textId="77777777" w:rsidR="00035C42" w:rsidRPr="00035C42" w:rsidRDefault="00035C42" w:rsidP="00035C42">
            <w:pPr>
              <w:pStyle w:val="afc"/>
              <w:jc w:val="both"/>
              <w:rPr>
                <w:sz w:val="22"/>
                <w:szCs w:val="22"/>
              </w:rPr>
            </w:pPr>
            <w:r w:rsidRPr="00035C42">
              <w:rPr>
                <w:sz w:val="22"/>
                <w:szCs w:val="22"/>
              </w:rPr>
              <w:t>У.1 Использовать выбранную систему контроля версий.</w:t>
            </w:r>
          </w:p>
          <w:p w14:paraId="7F0EFB26" w14:textId="77777777" w:rsidR="00035C42" w:rsidRPr="00035C42" w:rsidRDefault="00035C42" w:rsidP="00035C42">
            <w:pPr>
              <w:pStyle w:val="afc"/>
              <w:jc w:val="both"/>
              <w:rPr>
                <w:sz w:val="22"/>
                <w:szCs w:val="22"/>
              </w:rPr>
            </w:pPr>
            <w:r w:rsidRPr="00035C42">
              <w:rPr>
                <w:sz w:val="22"/>
                <w:szCs w:val="22"/>
              </w:rPr>
              <w:t>У.2 Анализировать проектную и техническую документацию.</w:t>
            </w:r>
          </w:p>
          <w:p w14:paraId="7CC5CE46" w14:textId="77777777" w:rsidR="00035C42" w:rsidRPr="00035C42" w:rsidRDefault="00035C42" w:rsidP="00035C42">
            <w:pPr>
              <w:pStyle w:val="afc"/>
              <w:jc w:val="both"/>
              <w:rPr>
                <w:sz w:val="22"/>
                <w:szCs w:val="22"/>
              </w:rPr>
            </w:pPr>
            <w:r w:rsidRPr="00035C42">
              <w:rPr>
                <w:sz w:val="22"/>
                <w:szCs w:val="22"/>
              </w:rPr>
              <w:t>У.3 Выполнять тестирование интеграции. Организовывать постобработку данных.</w:t>
            </w:r>
          </w:p>
          <w:p w14:paraId="4B873BCE" w14:textId="77777777" w:rsidR="00035C42" w:rsidRPr="00035C42" w:rsidRDefault="00035C42" w:rsidP="00035C42">
            <w:pPr>
              <w:pStyle w:val="afc"/>
              <w:jc w:val="both"/>
              <w:rPr>
                <w:sz w:val="22"/>
                <w:szCs w:val="22"/>
              </w:rPr>
            </w:pPr>
            <w:r w:rsidRPr="00035C42">
              <w:rPr>
                <w:sz w:val="22"/>
                <w:szCs w:val="22"/>
              </w:rPr>
              <w:t>У.4 Выполнять ручное и автоматизированное тестирование программного модуля.</w:t>
            </w:r>
          </w:p>
          <w:p w14:paraId="1E0E28BA" w14:textId="77777777" w:rsidR="00035C42" w:rsidRPr="00035C42" w:rsidRDefault="00035C42" w:rsidP="00035C42">
            <w:pPr>
              <w:jc w:val="both"/>
              <w:rPr>
                <w:sz w:val="22"/>
                <w:szCs w:val="22"/>
              </w:rPr>
            </w:pPr>
            <w:r w:rsidRPr="00035C42">
              <w:rPr>
                <w:sz w:val="22"/>
                <w:szCs w:val="22"/>
              </w:rPr>
              <w:t>У.5 Выявлять ошибки в системных компонентах на основе спецификаций.</w:t>
            </w:r>
          </w:p>
          <w:p w14:paraId="203D27B6" w14:textId="77777777" w:rsidR="00035C42" w:rsidRPr="00035C42" w:rsidRDefault="00035C42" w:rsidP="00035C42">
            <w:pPr>
              <w:jc w:val="both"/>
              <w:rPr>
                <w:sz w:val="22"/>
                <w:szCs w:val="22"/>
              </w:rPr>
            </w:pPr>
            <w:r w:rsidRPr="00035C42">
              <w:rPr>
                <w:bCs/>
                <w:sz w:val="22"/>
                <w:szCs w:val="22"/>
              </w:rPr>
              <w:t xml:space="preserve">У.6 </w:t>
            </w:r>
            <w:r w:rsidRPr="00035C42">
              <w:rPr>
                <w:sz w:val="22"/>
                <w:szCs w:val="22"/>
              </w:rPr>
              <w:t>Определять метрики программного кода специализированными средствами.</w:t>
            </w:r>
          </w:p>
          <w:p w14:paraId="6529372C" w14:textId="77777777" w:rsidR="00035C42" w:rsidRPr="00035C42" w:rsidRDefault="00035C42" w:rsidP="00035C42">
            <w:pPr>
              <w:jc w:val="both"/>
              <w:rPr>
                <w:bCs/>
                <w:sz w:val="22"/>
                <w:szCs w:val="22"/>
              </w:rPr>
            </w:pPr>
            <w:r w:rsidRPr="00035C42">
              <w:rPr>
                <w:bCs/>
                <w:sz w:val="22"/>
                <w:szCs w:val="22"/>
              </w:rPr>
              <w:t xml:space="preserve">У. 7 Проектировать реляционную базу данных; </w:t>
            </w:r>
          </w:p>
          <w:p w14:paraId="79368CD1" w14:textId="77777777" w:rsidR="00035C42" w:rsidRDefault="00035C42" w:rsidP="00035C42">
            <w:pPr>
              <w:jc w:val="both"/>
              <w:rPr>
                <w:bCs/>
                <w:sz w:val="22"/>
                <w:szCs w:val="22"/>
              </w:rPr>
            </w:pPr>
            <w:r w:rsidRPr="00035C42">
              <w:rPr>
                <w:bCs/>
                <w:sz w:val="22"/>
                <w:szCs w:val="22"/>
              </w:rPr>
              <w:t>У.8 Использовать язык запросов для программного извлечения сведений из баз данных</w:t>
            </w:r>
          </w:p>
          <w:p w14:paraId="3CC5151A" w14:textId="77777777" w:rsidR="0032223D" w:rsidRDefault="0032223D" w:rsidP="00035C42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</w:p>
          <w:p w14:paraId="6FC764ED" w14:textId="0557B03C" w:rsidR="0032223D" w:rsidRPr="00035C42" w:rsidRDefault="0032223D" w:rsidP="0032223D">
            <w:pPr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035C42">
              <w:rPr>
                <w:sz w:val="22"/>
                <w:szCs w:val="22"/>
              </w:rPr>
              <w:t xml:space="preserve">ОК 01, ОК 02, ОК 04, ОК 05, ОК 09, </w:t>
            </w:r>
            <w:r w:rsidR="0067584F" w:rsidRPr="0067584F">
              <w:rPr>
                <w:sz w:val="22"/>
                <w:szCs w:val="22"/>
              </w:rPr>
              <w:t>ЛР 4, 7, 10, 13-16,</w:t>
            </w:r>
            <w:r w:rsidRPr="00035C42">
              <w:rPr>
                <w:sz w:val="22"/>
                <w:szCs w:val="22"/>
              </w:rPr>
              <w:t xml:space="preserve"> ПК 2.4, ПК 3.2</w:t>
            </w:r>
          </w:p>
          <w:p w14:paraId="4F77DA2C" w14:textId="77777777" w:rsidR="0032223D" w:rsidRPr="00035C42" w:rsidRDefault="0032223D" w:rsidP="00035C42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9B069" w14:textId="77777777" w:rsidR="004C01FA" w:rsidRPr="004C01FA" w:rsidRDefault="004C01FA" w:rsidP="004C01FA">
            <w:pPr>
              <w:pStyle w:val="ac"/>
              <w:spacing w:before="0" w:after="0"/>
              <w:jc w:val="both"/>
              <w:rPr>
                <w:bCs/>
                <w:color w:val="000000" w:themeColor="text1"/>
                <w:sz w:val="22"/>
                <w:szCs w:val="22"/>
                <w:lang w:eastAsia="nl-NL"/>
              </w:rPr>
            </w:pPr>
            <w:r w:rsidRPr="004C01FA">
              <w:rPr>
                <w:bCs/>
                <w:color w:val="000000" w:themeColor="text1"/>
                <w:sz w:val="22"/>
                <w:szCs w:val="22"/>
                <w:lang w:eastAsia="nl-NL"/>
              </w:rPr>
              <w:t>проектирование логически правильных и эффективных реляционных баз данных;</w:t>
            </w:r>
          </w:p>
          <w:p w14:paraId="5CF19199" w14:textId="77777777" w:rsidR="004C01FA" w:rsidRPr="004C01FA" w:rsidRDefault="004C01FA" w:rsidP="004C01FA">
            <w:pPr>
              <w:pStyle w:val="ac"/>
              <w:spacing w:before="0" w:after="0"/>
              <w:jc w:val="both"/>
              <w:rPr>
                <w:color w:val="000000" w:themeColor="text1"/>
                <w:sz w:val="22"/>
                <w:szCs w:val="22"/>
                <w:lang w:eastAsia="nl-NL"/>
              </w:rPr>
            </w:pPr>
            <w:r w:rsidRPr="004C01FA">
              <w:rPr>
                <w:color w:val="000000" w:themeColor="text1"/>
                <w:sz w:val="22"/>
                <w:szCs w:val="22"/>
                <w:lang w:eastAsia="nl-NL"/>
              </w:rPr>
              <w:t>осуществление поиска и использование информации, необходимой для эффективного выполнения профессиональных задач</w:t>
            </w:r>
            <w:r>
              <w:rPr>
                <w:color w:val="000000" w:themeColor="text1"/>
                <w:sz w:val="22"/>
                <w:szCs w:val="22"/>
                <w:lang w:eastAsia="nl-NL"/>
              </w:rPr>
              <w:t>;</w:t>
            </w:r>
          </w:p>
          <w:p w14:paraId="3A6B722D" w14:textId="77777777" w:rsidR="004C01FA" w:rsidRDefault="004C01FA" w:rsidP="004C01FA">
            <w:pPr>
              <w:pStyle w:val="ac"/>
              <w:widowControl w:val="0"/>
              <w:spacing w:before="0" w:after="0"/>
              <w:jc w:val="both"/>
              <w:rPr>
                <w:color w:val="000000" w:themeColor="text1"/>
                <w:sz w:val="22"/>
                <w:szCs w:val="22"/>
                <w:lang w:eastAsia="nl-NL"/>
              </w:rPr>
            </w:pPr>
            <w:r w:rsidRPr="004C01FA">
              <w:rPr>
                <w:color w:val="000000" w:themeColor="text1"/>
                <w:sz w:val="22"/>
                <w:szCs w:val="22"/>
                <w:lang w:eastAsia="nl-NL"/>
              </w:rPr>
              <w:t xml:space="preserve">использование </w:t>
            </w:r>
            <w:r>
              <w:rPr>
                <w:color w:val="000000" w:themeColor="text1"/>
                <w:sz w:val="22"/>
                <w:szCs w:val="22"/>
                <w:lang w:eastAsia="nl-NL"/>
              </w:rPr>
              <w:t>и</w:t>
            </w:r>
            <w:r w:rsidRPr="004C01FA">
              <w:rPr>
                <w:color w:val="000000" w:themeColor="text1"/>
                <w:sz w:val="22"/>
                <w:szCs w:val="22"/>
                <w:lang w:eastAsia="nl-NL"/>
              </w:rPr>
              <w:t>нформационно-коммуникационные технологии в профессиональной деятельности</w:t>
            </w:r>
            <w:r>
              <w:rPr>
                <w:color w:val="000000" w:themeColor="text1"/>
                <w:sz w:val="22"/>
                <w:szCs w:val="22"/>
                <w:lang w:eastAsia="nl-NL"/>
              </w:rPr>
              <w:t>;</w:t>
            </w:r>
          </w:p>
          <w:p w14:paraId="4707E8C9" w14:textId="77777777" w:rsidR="004C01FA" w:rsidRPr="00D078E9" w:rsidRDefault="004C01FA" w:rsidP="004C01FA">
            <w:pPr>
              <w:widowControl w:val="0"/>
              <w:tabs>
                <w:tab w:val="left" w:pos="915"/>
              </w:tabs>
              <w:suppressAutoHyphens w:val="0"/>
              <w:autoSpaceDE w:val="0"/>
              <w:autoSpaceDN w:val="0"/>
              <w:adjustRightInd w:val="0"/>
              <w:rPr>
                <w:rStyle w:val="FontStyle59"/>
                <w:b w:val="0"/>
                <w:bCs w:val="0"/>
              </w:rPr>
            </w:pPr>
            <w:r w:rsidRPr="00D078E9">
              <w:rPr>
                <w:rStyle w:val="FontStyle59"/>
                <w:b w:val="0"/>
              </w:rPr>
              <w:t>использование языков запросов для реализации профессиональных задач</w:t>
            </w:r>
            <w:r>
              <w:rPr>
                <w:rStyle w:val="FontStyle59"/>
                <w:b w:val="0"/>
              </w:rPr>
              <w:t>;</w:t>
            </w:r>
          </w:p>
          <w:p w14:paraId="157A48F4" w14:textId="77777777" w:rsidR="004C01FA" w:rsidRDefault="004C01FA" w:rsidP="004C01FA">
            <w:pPr>
              <w:pStyle w:val="ac"/>
              <w:widowControl w:val="0"/>
              <w:spacing w:before="0" w:after="0"/>
              <w:jc w:val="both"/>
              <w:rPr>
                <w:color w:val="000000" w:themeColor="text1"/>
                <w:sz w:val="22"/>
                <w:szCs w:val="22"/>
                <w:lang w:eastAsia="nl-NL"/>
              </w:rPr>
            </w:pPr>
            <w:r w:rsidRPr="00D078E9">
              <w:rPr>
                <w:rStyle w:val="FontStyle59"/>
                <w:b w:val="0"/>
              </w:rPr>
              <w:t>ориентирование на эффективное решение задач проектирования, создания и администрирования БД</w:t>
            </w:r>
            <w:r>
              <w:rPr>
                <w:rStyle w:val="FontStyle59"/>
                <w:b w:val="0"/>
              </w:rPr>
              <w:t>.</w:t>
            </w:r>
          </w:p>
          <w:p w14:paraId="0F4D7BA1" w14:textId="77777777" w:rsidR="004360C9" w:rsidRPr="00035C42" w:rsidRDefault="00035C42" w:rsidP="004360C9">
            <w:pPr>
              <w:pStyle w:val="ac"/>
              <w:widowControl w:val="0"/>
              <w:spacing w:before="0" w:after="0"/>
              <w:jc w:val="both"/>
              <w:rPr>
                <w:color w:val="000000" w:themeColor="text1"/>
                <w:sz w:val="22"/>
                <w:szCs w:val="22"/>
                <w:lang w:eastAsia="nl-NL"/>
              </w:rPr>
            </w:pP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 xml:space="preserve">На оценку </w:t>
            </w:r>
            <w:r w:rsidR="004360C9" w:rsidRPr="00035C42">
              <w:rPr>
                <w:color w:val="000000" w:themeColor="text1"/>
                <w:sz w:val="22"/>
                <w:szCs w:val="22"/>
                <w:lang w:eastAsia="nl-NL"/>
              </w:rPr>
              <w:t>«</w:t>
            </w: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>о</w:t>
            </w:r>
            <w:r w:rsidR="004360C9" w:rsidRPr="00035C42">
              <w:rPr>
                <w:color w:val="000000" w:themeColor="text1"/>
                <w:sz w:val="22"/>
                <w:szCs w:val="22"/>
                <w:lang w:eastAsia="nl-NL"/>
              </w:rPr>
              <w:t>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2A8C91CD" w14:textId="77777777" w:rsidR="004360C9" w:rsidRPr="00035C42" w:rsidRDefault="00035C42" w:rsidP="004360C9">
            <w:pPr>
              <w:pStyle w:val="ac"/>
              <w:widowControl w:val="0"/>
              <w:spacing w:before="0" w:after="0"/>
              <w:jc w:val="both"/>
              <w:rPr>
                <w:color w:val="000000" w:themeColor="text1"/>
                <w:sz w:val="22"/>
                <w:szCs w:val="22"/>
                <w:lang w:eastAsia="nl-NL"/>
              </w:rPr>
            </w:pP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 xml:space="preserve">На оценку </w:t>
            </w:r>
            <w:r w:rsidR="004360C9" w:rsidRPr="00035C42">
              <w:rPr>
                <w:color w:val="000000" w:themeColor="text1"/>
                <w:sz w:val="22"/>
                <w:szCs w:val="22"/>
                <w:lang w:eastAsia="nl-NL"/>
              </w:rPr>
              <w:t>«</w:t>
            </w: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>х</w:t>
            </w:r>
            <w:r w:rsidR="004360C9" w:rsidRPr="00035C42">
              <w:rPr>
                <w:color w:val="000000" w:themeColor="text1"/>
                <w:sz w:val="22"/>
                <w:szCs w:val="22"/>
                <w:lang w:eastAsia="nl-NL"/>
              </w:rPr>
              <w:t>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6DC235CB" w14:textId="77777777" w:rsidR="004360C9" w:rsidRPr="00035C42" w:rsidRDefault="00035C42" w:rsidP="004360C9">
            <w:pPr>
              <w:pStyle w:val="ac"/>
              <w:widowControl w:val="0"/>
              <w:spacing w:before="0" w:after="0"/>
              <w:ind w:right="-2"/>
              <w:jc w:val="both"/>
              <w:rPr>
                <w:color w:val="000000" w:themeColor="text1"/>
                <w:sz w:val="22"/>
                <w:szCs w:val="22"/>
                <w:lang w:eastAsia="nl-NL"/>
              </w:rPr>
            </w:pP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lastRenderedPageBreak/>
              <w:t xml:space="preserve">На оценку </w:t>
            </w:r>
            <w:r w:rsidR="004360C9" w:rsidRPr="00035C42">
              <w:rPr>
                <w:color w:val="000000" w:themeColor="text1"/>
                <w:sz w:val="22"/>
                <w:szCs w:val="22"/>
                <w:lang w:eastAsia="nl-NL"/>
              </w:rPr>
              <w:t>«</w:t>
            </w: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>у</w:t>
            </w:r>
            <w:r w:rsidR="004360C9" w:rsidRPr="00035C42">
              <w:rPr>
                <w:color w:val="000000" w:themeColor="text1"/>
                <w:sz w:val="22"/>
                <w:szCs w:val="22"/>
                <w:lang w:eastAsia="nl-NL"/>
              </w:rPr>
              <w:t>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4E96A228" w14:textId="77777777" w:rsidR="004360C9" w:rsidRPr="00035C42" w:rsidRDefault="00035C42" w:rsidP="004360C9">
            <w:pPr>
              <w:rPr>
                <w:iCs/>
                <w:color w:val="000000" w:themeColor="text1"/>
                <w:sz w:val="22"/>
                <w:szCs w:val="22"/>
              </w:rPr>
            </w:pP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 xml:space="preserve">На оценку </w:t>
            </w:r>
            <w:r w:rsidR="004360C9" w:rsidRPr="00035C42">
              <w:rPr>
                <w:color w:val="000000" w:themeColor="text1"/>
                <w:sz w:val="22"/>
                <w:szCs w:val="22"/>
                <w:lang w:eastAsia="nl-NL"/>
              </w:rPr>
              <w:t>«</w:t>
            </w:r>
            <w:r w:rsidRPr="00035C42">
              <w:rPr>
                <w:color w:val="000000" w:themeColor="text1"/>
                <w:sz w:val="22"/>
                <w:szCs w:val="22"/>
                <w:lang w:eastAsia="nl-NL"/>
              </w:rPr>
              <w:t>н</w:t>
            </w:r>
            <w:r w:rsidR="004360C9" w:rsidRPr="00035C42">
              <w:rPr>
                <w:color w:val="000000" w:themeColor="text1"/>
                <w:sz w:val="22"/>
                <w:szCs w:val="22"/>
                <w:lang w:eastAsia="nl-NL"/>
              </w:rPr>
              <w:t>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CAA7" w14:textId="77777777" w:rsidR="00A626BD" w:rsidRPr="00A626BD" w:rsidRDefault="00A626BD" w:rsidP="00A626BD">
            <w:pPr>
              <w:pStyle w:val="afa"/>
              <w:tabs>
                <w:tab w:val="left" w:pos="0"/>
                <w:tab w:val="left" w:pos="197"/>
              </w:tabs>
              <w:ind w:left="55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lastRenderedPageBreak/>
              <w:t>Текущий контроль:</w:t>
            </w:r>
          </w:p>
          <w:p w14:paraId="08860E49" w14:textId="77777777" w:rsidR="00A626BD" w:rsidRPr="00A626BD" w:rsidRDefault="00A626BD" w:rsidP="00543C1F">
            <w:pPr>
              <w:pStyle w:val="afa"/>
              <w:numPr>
                <w:ilvl w:val="0"/>
                <w:numId w:val="15"/>
              </w:numPr>
              <w:tabs>
                <w:tab w:val="left" w:pos="0"/>
                <w:tab w:val="left" w:pos="197"/>
              </w:tabs>
              <w:ind w:left="55" w:hanging="55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iCs/>
                <w:color w:val="000000" w:themeColor="text1"/>
              </w:rPr>
              <w:t>Входной контроль;</w:t>
            </w:r>
          </w:p>
          <w:p w14:paraId="19DEC10B" w14:textId="77777777" w:rsidR="00A626BD" w:rsidRPr="00A626BD" w:rsidRDefault="00A626BD" w:rsidP="00543C1F">
            <w:pPr>
              <w:pStyle w:val="afa"/>
              <w:numPr>
                <w:ilvl w:val="0"/>
                <w:numId w:val="15"/>
              </w:numPr>
              <w:tabs>
                <w:tab w:val="left" w:pos="0"/>
                <w:tab w:val="left" w:pos="197"/>
              </w:tabs>
              <w:ind w:left="55" w:hanging="55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iCs/>
                <w:color w:val="000000" w:themeColor="text1"/>
              </w:rPr>
              <w:t>Фронтальный опрос;</w:t>
            </w:r>
          </w:p>
          <w:p w14:paraId="11A07128" w14:textId="77777777" w:rsidR="00A626BD" w:rsidRPr="00A626BD" w:rsidRDefault="00A626BD" w:rsidP="00543C1F">
            <w:pPr>
              <w:pStyle w:val="afa"/>
              <w:numPr>
                <w:ilvl w:val="0"/>
                <w:numId w:val="15"/>
              </w:numPr>
              <w:tabs>
                <w:tab w:val="left" w:pos="0"/>
                <w:tab w:val="left" w:pos="197"/>
              </w:tabs>
              <w:ind w:left="55" w:hanging="55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iCs/>
                <w:color w:val="000000" w:themeColor="text1"/>
              </w:rPr>
              <w:t>Тестирование</w:t>
            </w:r>
          </w:p>
          <w:p w14:paraId="5321BACF" w14:textId="77777777" w:rsidR="00A626BD" w:rsidRPr="00A626BD" w:rsidRDefault="00A626BD" w:rsidP="00543C1F">
            <w:pPr>
              <w:pStyle w:val="afa"/>
              <w:numPr>
                <w:ilvl w:val="0"/>
                <w:numId w:val="15"/>
              </w:numPr>
              <w:tabs>
                <w:tab w:val="left" w:pos="0"/>
                <w:tab w:val="left" w:pos="197"/>
              </w:tabs>
              <w:ind w:left="55" w:hanging="55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iCs/>
                <w:color w:val="000000" w:themeColor="text1"/>
              </w:rPr>
              <w:t>Проверка подготовки рефератов, сообщений, докладов;</w:t>
            </w:r>
          </w:p>
          <w:p w14:paraId="500888A4" w14:textId="77777777" w:rsidR="00A626BD" w:rsidRPr="00A626BD" w:rsidRDefault="00A626BD" w:rsidP="00543C1F">
            <w:pPr>
              <w:pStyle w:val="afa"/>
              <w:numPr>
                <w:ilvl w:val="0"/>
                <w:numId w:val="15"/>
              </w:numPr>
              <w:tabs>
                <w:tab w:val="left" w:pos="0"/>
                <w:tab w:val="left" w:pos="197"/>
              </w:tabs>
              <w:ind w:left="55" w:hanging="55"/>
              <w:jc w:val="both"/>
              <w:rPr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iCs/>
                <w:color w:val="000000" w:themeColor="text1"/>
              </w:rPr>
              <w:t>Защита результатов выполнения практических работ, самостоятельных работ, контрольных работ.</w:t>
            </w:r>
          </w:p>
          <w:p w14:paraId="726ED590" w14:textId="77777777" w:rsidR="00A626BD" w:rsidRPr="00A626BD" w:rsidRDefault="00A626BD" w:rsidP="00A626BD">
            <w:pPr>
              <w:pStyle w:val="afa"/>
              <w:tabs>
                <w:tab w:val="left" w:pos="0"/>
                <w:tab w:val="left" w:pos="197"/>
              </w:tabs>
              <w:ind w:left="55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Промежуточная аттестация:</w:t>
            </w:r>
          </w:p>
          <w:p w14:paraId="2103FB49" w14:textId="77777777" w:rsidR="00A626BD" w:rsidRPr="00A626BD" w:rsidRDefault="00A626BD" w:rsidP="00A626BD">
            <w:pPr>
              <w:pStyle w:val="afa"/>
              <w:tabs>
                <w:tab w:val="left" w:pos="0"/>
                <w:tab w:val="left" w:pos="197"/>
              </w:tabs>
              <w:ind w:left="55"/>
              <w:jc w:val="both"/>
              <w:rPr>
                <w:rFonts w:ascii="Times New Roman" w:hAnsi="Times New Roman"/>
                <w:iCs/>
                <w:color w:val="000000" w:themeColor="text1"/>
              </w:rPr>
            </w:pPr>
            <w:r w:rsidRPr="00A626BD">
              <w:rPr>
                <w:rFonts w:ascii="Times New Roman" w:hAnsi="Times New Roman"/>
                <w:iCs/>
                <w:color w:val="000000" w:themeColor="text1"/>
              </w:rPr>
              <w:t>Экзамен</w:t>
            </w:r>
          </w:p>
          <w:p w14:paraId="30CBF0AB" w14:textId="77777777" w:rsidR="004360C9" w:rsidRPr="00035C42" w:rsidRDefault="004360C9" w:rsidP="004360C9">
            <w:pPr>
              <w:ind w:left="106" w:right="9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bookmarkEnd w:id="26"/>
    </w:tbl>
    <w:p w14:paraId="1CD046CB" w14:textId="77777777" w:rsidR="00DB7305" w:rsidRDefault="00DB7305" w:rsidP="00DB7305">
      <w:pPr>
        <w:rPr>
          <w:b/>
          <w:bCs/>
          <w:sz w:val="28"/>
          <w:szCs w:val="28"/>
        </w:rPr>
      </w:pPr>
    </w:p>
    <w:p w14:paraId="7D38A2DF" w14:textId="77777777" w:rsidR="00A14803" w:rsidRDefault="00A14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0CD5002" w14:textId="77777777" w:rsidR="00A14803" w:rsidRDefault="00A14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F830E1A" w14:textId="77777777" w:rsidR="003E2EEE" w:rsidRDefault="003E2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41C0F02F" w14:textId="77777777" w:rsidR="00A14803" w:rsidRPr="00F61A5E" w:rsidRDefault="00A14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1CB203B" w14:textId="77777777" w:rsidR="003E2EEE" w:rsidRPr="00F61A5E" w:rsidRDefault="003E2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8A03328" w14:textId="77777777" w:rsidR="009D7D02" w:rsidRPr="00F61A5E" w:rsidRDefault="009D7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4D73018" w14:textId="77777777" w:rsidR="009D7D02" w:rsidRPr="00F61A5E" w:rsidRDefault="009D7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4E5CC2CA" w14:textId="77777777" w:rsidR="009D7D02" w:rsidRPr="00F61A5E" w:rsidRDefault="009D7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7A99074" w14:textId="77777777" w:rsidR="009D7D02" w:rsidRPr="00F61A5E" w:rsidRDefault="009D7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1F17A083" w14:textId="77777777" w:rsidR="009D7D02" w:rsidRPr="00F61A5E" w:rsidRDefault="009D7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8758A6B" w14:textId="77777777" w:rsidR="003E2EEE" w:rsidRPr="00F61A5E" w:rsidRDefault="003E2EEE" w:rsidP="00436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sectPr w:rsidR="003E2EEE" w:rsidRPr="00F61A5E" w:rsidSect="00785F08">
      <w:footerReference w:type="default" r:id="rId26"/>
      <w:pgSz w:w="11906" w:h="16838"/>
      <w:pgMar w:top="1134" w:right="566" w:bottom="1134" w:left="1701" w:header="720" w:footer="708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7E518F" w14:textId="77777777" w:rsidR="001C7D31" w:rsidRDefault="001C7D31">
      <w:r>
        <w:separator/>
      </w:r>
    </w:p>
  </w:endnote>
  <w:endnote w:type="continuationSeparator" w:id="0">
    <w:p w14:paraId="4F59ED16" w14:textId="77777777" w:rsidR="001C7D31" w:rsidRDefault="001C7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DE93AC" w14:textId="77777777" w:rsidR="00BD3DDE" w:rsidRDefault="00BD3DDE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267FE3">
      <w:rPr>
        <w:noProof/>
      </w:rPr>
      <w:t>1</w:t>
    </w:r>
    <w:r>
      <w:rPr>
        <w:noProof/>
      </w:rPr>
      <w:fldChar w:fldCharType="end"/>
    </w:r>
  </w:p>
  <w:p w14:paraId="40D400A8" w14:textId="77777777" w:rsidR="00BD3DDE" w:rsidRDefault="00BD3DDE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998AC2" w14:textId="77777777" w:rsidR="001C7D31" w:rsidRDefault="001C7D31">
      <w:r>
        <w:separator/>
      </w:r>
    </w:p>
  </w:footnote>
  <w:footnote w:type="continuationSeparator" w:id="0">
    <w:p w14:paraId="28D48443" w14:textId="77777777" w:rsidR="001C7D31" w:rsidRDefault="001C7D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  <w:lang w:val="en-US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sz w:val="20"/>
        <w:szCs w:val="20"/>
      </w:rPr>
    </w:lvl>
  </w:abstractNum>
  <w:abstractNum w:abstractNumId="4" w15:restartNumberingAfterBreak="0">
    <w:nsid w:val="00000005"/>
    <w:multiLevelType w:val="singleLevel"/>
    <w:tmpl w:val="47C84014"/>
    <w:name w:val="WW8Num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</w:abstractNum>
  <w:abstractNum w:abstractNumId="5" w15:restartNumberingAfterBreak="0">
    <w:nsid w:val="00000006"/>
    <w:multiLevelType w:val="singleLevel"/>
    <w:tmpl w:val="00000006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color w:val="auto"/>
      </w:rPr>
    </w:lvl>
  </w:abstractNum>
  <w:abstractNum w:abstractNumId="6" w15:restartNumberingAfterBreak="0">
    <w:nsid w:val="00000007"/>
    <w:multiLevelType w:val="multilevel"/>
    <w:tmpl w:val="00000007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00000008"/>
    <w:multiLevelType w:val="singleLevel"/>
    <w:tmpl w:val="00000008"/>
    <w:name w:val="WW8Num12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sz w:val="20"/>
        <w:szCs w:val="20"/>
      </w:rPr>
    </w:lvl>
  </w:abstractNum>
  <w:abstractNum w:abstractNumId="8" w15:restartNumberingAfterBreak="0">
    <w:nsid w:val="00000009"/>
    <w:multiLevelType w:val="singleLevel"/>
    <w:tmpl w:val="00000009"/>
    <w:name w:val="WW8Num13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0000000A"/>
    <w:name w:val="WW8Num14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cs="Times New Roman" w:hint="default"/>
      </w:rPr>
    </w:lvl>
    <w:lvl w:ilvl="1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  <w:sz w:val="28"/>
        <w:szCs w:val="28"/>
      </w:rPr>
    </w:lvl>
    <w:lvl w:ilvl="2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  <w:sz w:val="28"/>
        <w:szCs w:val="28"/>
      </w:rPr>
    </w:lvl>
    <w:lvl w:ilvl="3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  <w:sz w:val="28"/>
        <w:szCs w:val="28"/>
      </w:rPr>
    </w:lvl>
    <w:lvl w:ilvl="4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  <w:sz w:val="28"/>
        <w:szCs w:val="28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  <w:sz w:val="28"/>
        <w:szCs w:val="28"/>
      </w:rPr>
    </w:lvl>
    <w:lvl w:ilvl="6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  <w:sz w:val="28"/>
        <w:szCs w:val="28"/>
      </w:rPr>
    </w:lvl>
    <w:lvl w:ilvl="7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  <w:sz w:val="28"/>
        <w:szCs w:val="28"/>
      </w:rPr>
    </w:lvl>
    <w:lvl w:ilvl="8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  <w:sz w:val="28"/>
        <w:szCs w:val="28"/>
      </w:rPr>
    </w:lvl>
  </w:abstractNum>
  <w:abstractNum w:abstractNumId="10" w15:restartNumberingAfterBreak="0">
    <w:nsid w:val="0000000B"/>
    <w:multiLevelType w:val="singleLevel"/>
    <w:tmpl w:val="0000000B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  <w:lang w:val="en-US"/>
      </w:rPr>
    </w:lvl>
  </w:abstractNum>
  <w:abstractNum w:abstractNumId="11" w15:restartNumberingAfterBreak="0">
    <w:nsid w:val="0000000C"/>
    <w:multiLevelType w:val="singleLevel"/>
    <w:tmpl w:val="0000000C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12" w15:restartNumberingAfterBreak="0">
    <w:nsid w:val="0000000D"/>
    <w:multiLevelType w:val="multilevel"/>
    <w:tmpl w:val="0000000D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 w15:restartNumberingAfterBreak="0">
    <w:nsid w:val="04FF4F9C"/>
    <w:multiLevelType w:val="hybridMultilevel"/>
    <w:tmpl w:val="067C1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F811CF"/>
    <w:multiLevelType w:val="multilevel"/>
    <w:tmpl w:val="30B4BF7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15" w15:restartNumberingAfterBreak="0">
    <w:nsid w:val="256268B8"/>
    <w:multiLevelType w:val="hybridMultilevel"/>
    <w:tmpl w:val="8A489782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36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7E5AB1"/>
    <w:multiLevelType w:val="hybridMultilevel"/>
    <w:tmpl w:val="72F0F2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42785"/>
    <w:multiLevelType w:val="hybridMultilevel"/>
    <w:tmpl w:val="A5DC9998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07D4A"/>
    <w:multiLevelType w:val="hybridMultilevel"/>
    <w:tmpl w:val="067C1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470D1D"/>
    <w:multiLevelType w:val="hybridMultilevel"/>
    <w:tmpl w:val="525E446E"/>
    <w:lvl w:ilvl="0" w:tplc="166CA4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20" w15:restartNumberingAfterBreak="0">
    <w:nsid w:val="52222E86"/>
    <w:multiLevelType w:val="singleLevel"/>
    <w:tmpl w:val="04190001"/>
    <w:name w:val="»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53954A1E"/>
    <w:multiLevelType w:val="hybridMultilevel"/>
    <w:tmpl w:val="5D584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4313F5"/>
    <w:multiLevelType w:val="hybridMultilevel"/>
    <w:tmpl w:val="6C9C1E24"/>
    <w:lvl w:ilvl="0" w:tplc="CE94BBE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C863BD1"/>
    <w:multiLevelType w:val="hybridMultilevel"/>
    <w:tmpl w:val="525E446E"/>
    <w:lvl w:ilvl="0" w:tplc="166CA4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24" w15:restartNumberingAfterBreak="0">
    <w:nsid w:val="5DD80493"/>
    <w:multiLevelType w:val="hybridMultilevel"/>
    <w:tmpl w:val="4FFA7C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6" w15:restartNumberingAfterBreak="0">
    <w:nsid w:val="6B3E6EAF"/>
    <w:multiLevelType w:val="hybridMultilevel"/>
    <w:tmpl w:val="01044FCC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450A22"/>
    <w:multiLevelType w:val="hybridMultilevel"/>
    <w:tmpl w:val="D7FA1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786789"/>
    <w:multiLevelType w:val="singleLevel"/>
    <w:tmpl w:val="04190001"/>
    <w:name w:val="»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8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6"/>
  </w:num>
  <w:num w:numId="8">
    <w:abstractNumId w:val="13"/>
  </w:num>
  <w:num w:numId="9">
    <w:abstractNumId w:val="19"/>
  </w:num>
  <w:num w:numId="10">
    <w:abstractNumId w:val="15"/>
  </w:num>
  <w:num w:numId="11">
    <w:abstractNumId w:val="14"/>
  </w:num>
  <w:num w:numId="12">
    <w:abstractNumId w:val="24"/>
  </w:num>
  <w:num w:numId="13">
    <w:abstractNumId w:val="17"/>
  </w:num>
  <w:num w:numId="14">
    <w:abstractNumId w:val="23"/>
  </w:num>
  <w:num w:numId="15">
    <w:abstractNumId w:val="26"/>
  </w:num>
  <w:num w:numId="16">
    <w:abstractNumId w:val="21"/>
  </w:num>
  <w:num w:numId="17">
    <w:abstractNumId w:val="27"/>
  </w:num>
  <w:num w:numId="18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2EEE"/>
    <w:rsid w:val="00002A0F"/>
    <w:rsid w:val="00007D26"/>
    <w:rsid w:val="00025320"/>
    <w:rsid w:val="00034BBA"/>
    <w:rsid w:val="00035C42"/>
    <w:rsid w:val="000361F7"/>
    <w:rsid w:val="000770B2"/>
    <w:rsid w:val="00097369"/>
    <w:rsid w:val="000A3DA8"/>
    <w:rsid w:val="000B2E4E"/>
    <w:rsid w:val="000D5371"/>
    <w:rsid w:val="000E25D2"/>
    <w:rsid w:val="000F6554"/>
    <w:rsid w:val="00103EEC"/>
    <w:rsid w:val="0012312F"/>
    <w:rsid w:val="00135837"/>
    <w:rsid w:val="00136933"/>
    <w:rsid w:val="001522F2"/>
    <w:rsid w:val="00155A15"/>
    <w:rsid w:val="00183F52"/>
    <w:rsid w:val="001A5D28"/>
    <w:rsid w:val="001A7887"/>
    <w:rsid w:val="001C675B"/>
    <w:rsid w:val="001C7D31"/>
    <w:rsid w:val="001D3032"/>
    <w:rsid w:val="001E1CF6"/>
    <w:rsid w:val="001F0B38"/>
    <w:rsid w:val="001F168D"/>
    <w:rsid w:val="00200BF3"/>
    <w:rsid w:val="00225CD2"/>
    <w:rsid w:val="00237ABC"/>
    <w:rsid w:val="0024235C"/>
    <w:rsid w:val="002433A0"/>
    <w:rsid w:val="00246005"/>
    <w:rsid w:val="002563BC"/>
    <w:rsid w:val="00262408"/>
    <w:rsid w:val="00267FE3"/>
    <w:rsid w:val="00272904"/>
    <w:rsid w:val="00273630"/>
    <w:rsid w:val="002813F6"/>
    <w:rsid w:val="002B3B0D"/>
    <w:rsid w:val="002C11E3"/>
    <w:rsid w:val="002D2B78"/>
    <w:rsid w:val="002E2735"/>
    <w:rsid w:val="002E332E"/>
    <w:rsid w:val="0032223D"/>
    <w:rsid w:val="0035313A"/>
    <w:rsid w:val="00353451"/>
    <w:rsid w:val="00375C96"/>
    <w:rsid w:val="003827C4"/>
    <w:rsid w:val="00383D0B"/>
    <w:rsid w:val="0038440B"/>
    <w:rsid w:val="00385801"/>
    <w:rsid w:val="003939BE"/>
    <w:rsid w:val="003A1AD0"/>
    <w:rsid w:val="003A5C91"/>
    <w:rsid w:val="003A6F04"/>
    <w:rsid w:val="003A7EC8"/>
    <w:rsid w:val="003B3A2E"/>
    <w:rsid w:val="003B717A"/>
    <w:rsid w:val="003C1CBF"/>
    <w:rsid w:val="003C2640"/>
    <w:rsid w:val="003C3F5B"/>
    <w:rsid w:val="003D6580"/>
    <w:rsid w:val="003E2EEE"/>
    <w:rsid w:val="003F204F"/>
    <w:rsid w:val="003F5BE1"/>
    <w:rsid w:val="00400A0F"/>
    <w:rsid w:val="00406071"/>
    <w:rsid w:val="00414638"/>
    <w:rsid w:val="0043574A"/>
    <w:rsid w:val="004360C9"/>
    <w:rsid w:val="00451957"/>
    <w:rsid w:val="004520A0"/>
    <w:rsid w:val="00475F89"/>
    <w:rsid w:val="0048276F"/>
    <w:rsid w:val="004C01FA"/>
    <w:rsid w:val="004C0605"/>
    <w:rsid w:val="004D3C3D"/>
    <w:rsid w:val="004E7316"/>
    <w:rsid w:val="004F71EA"/>
    <w:rsid w:val="00526089"/>
    <w:rsid w:val="00531A6D"/>
    <w:rsid w:val="00541535"/>
    <w:rsid w:val="005433B6"/>
    <w:rsid w:val="00543C1F"/>
    <w:rsid w:val="00564122"/>
    <w:rsid w:val="0057107B"/>
    <w:rsid w:val="00593597"/>
    <w:rsid w:val="005A2413"/>
    <w:rsid w:val="005B4207"/>
    <w:rsid w:val="005C46E2"/>
    <w:rsid w:val="005D6FF9"/>
    <w:rsid w:val="005E2A43"/>
    <w:rsid w:val="005E56AB"/>
    <w:rsid w:val="005F7158"/>
    <w:rsid w:val="00601F03"/>
    <w:rsid w:val="00605F11"/>
    <w:rsid w:val="00613D5B"/>
    <w:rsid w:val="006240D0"/>
    <w:rsid w:val="006620C0"/>
    <w:rsid w:val="0066781B"/>
    <w:rsid w:val="0067584F"/>
    <w:rsid w:val="006B7B0E"/>
    <w:rsid w:val="006C2E33"/>
    <w:rsid w:val="006D2E74"/>
    <w:rsid w:val="006E6CF7"/>
    <w:rsid w:val="006F67F5"/>
    <w:rsid w:val="006F73D5"/>
    <w:rsid w:val="006F7A77"/>
    <w:rsid w:val="007065A1"/>
    <w:rsid w:val="00706CEF"/>
    <w:rsid w:val="00707B41"/>
    <w:rsid w:val="0072679C"/>
    <w:rsid w:val="00746AF1"/>
    <w:rsid w:val="00747DF4"/>
    <w:rsid w:val="00752BEE"/>
    <w:rsid w:val="00760EB7"/>
    <w:rsid w:val="00767BCF"/>
    <w:rsid w:val="00785F08"/>
    <w:rsid w:val="00786EC5"/>
    <w:rsid w:val="007B2867"/>
    <w:rsid w:val="007D605B"/>
    <w:rsid w:val="007F47FA"/>
    <w:rsid w:val="007F7BB9"/>
    <w:rsid w:val="0086711F"/>
    <w:rsid w:val="00887864"/>
    <w:rsid w:val="008C1641"/>
    <w:rsid w:val="008E24AA"/>
    <w:rsid w:val="009147FC"/>
    <w:rsid w:val="009524C3"/>
    <w:rsid w:val="00972BF8"/>
    <w:rsid w:val="009810A6"/>
    <w:rsid w:val="009873FE"/>
    <w:rsid w:val="009A0F59"/>
    <w:rsid w:val="009A2442"/>
    <w:rsid w:val="009B5ADD"/>
    <w:rsid w:val="009C7328"/>
    <w:rsid w:val="009D3D6D"/>
    <w:rsid w:val="009D7D02"/>
    <w:rsid w:val="009F039D"/>
    <w:rsid w:val="00A14803"/>
    <w:rsid w:val="00A232F7"/>
    <w:rsid w:val="00A47B5D"/>
    <w:rsid w:val="00A50CCC"/>
    <w:rsid w:val="00A626BD"/>
    <w:rsid w:val="00A67BC9"/>
    <w:rsid w:val="00A82A86"/>
    <w:rsid w:val="00A913A3"/>
    <w:rsid w:val="00A963D4"/>
    <w:rsid w:val="00AC6D86"/>
    <w:rsid w:val="00AD0EE8"/>
    <w:rsid w:val="00AD308F"/>
    <w:rsid w:val="00AD57CC"/>
    <w:rsid w:val="00AD7C0E"/>
    <w:rsid w:val="00AD7F1E"/>
    <w:rsid w:val="00AE0E0C"/>
    <w:rsid w:val="00AE1560"/>
    <w:rsid w:val="00AF62F2"/>
    <w:rsid w:val="00B00024"/>
    <w:rsid w:val="00B04B69"/>
    <w:rsid w:val="00B121B1"/>
    <w:rsid w:val="00B23AD3"/>
    <w:rsid w:val="00B37B6E"/>
    <w:rsid w:val="00B762D6"/>
    <w:rsid w:val="00B848B7"/>
    <w:rsid w:val="00B93530"/>
    <w:rsid w:val="00BA1748"/>
    <w:rsid w:val="00BA3E1E"/>
    <w:rsid w:val="00BA7500"/>
    <w:rsid w:val="00BC0523"/>
    <w:rsid w:val="00BC6567"/>
    <w:rsid w:val="00BD028D"/>
    <w:rsid w:val="00BD3DDE"/>
    <w:rsid w:val="00BF1F75"/>
    <w:rsid w:val="00C03264"/>
    <w:rsid w:val="00C11555"/>
    <w:rsid w:val="00C31544"/>
    <w:rsid w:val="00C3689F"/>
    <w:rsid w:val="00C46F8C"/>
    <w:rsid w:val="00C55EA4"/>
    <w:rsid w:val="00C775D8"/>
    <w:rsid w:val="00C77DCD"/>
    <w:rsid w:val="00C82B90"/>
    <w:rsid w:val="00C90A71"/>
    <w:rsid w:val="00C91B3F"/>
    <w:rsid w:val="00C96B08"/>
    <w:rsid w:val="00CA0D35"/>
    <w:rsid w:val="00CA3F9B"/>
    <w:rsid w:val="00CA444D"/>
    <w:rsid w:val="00CF2280"/>
    <w:rsid w:val="00D06D93"/>
    <w:rsid w:val="00D078E9"/>
    <w:rsid w:val="00D350F2"/>
    <w:rsid w:val="00D55EDB"/>
    <w:rsid w:val="00D6576C"/>
    <w:rsid w:val="00D830C5"/>
    <w:rsid w:val="00D8511A"/>
    <w:rsid w:val="00D94884"/>
    <w:rsid w:val="00DA5EC6"/>
    <w:rsid w:val="00DB0746"/>
    <w:rsid w:val="00DB1F2D"/>
    <w:rsid w:val="00DB7305"/>
    <w:rsid w:val="00DE155F"/>
    <w:rsid w:val="00DE27B2"/>
    <w:rsid w:val="00DF018F"/>
    <w:rsid w:val="00DF4002"/>
    <w:rsid w:val="00E02078"/>
    <w:rsid w:val="00E03F84"/>
    <w:rsid w:val="00E42561"/>
    <w:rsid w:val="00E4767F"/>
    <w:rsid w:val="00E517FB"/>
    <w:rsid w:val="00E51E3B"/>
    <w:rsid w:val="00E52A23"/>
    <w:rsid w:val="00E55771"/>
    <w:rsid w:val="00E61C67"/>
    <w:rsid w:val="00E74520"/>
    <w:rsid w:val="00E86209"/>
    <w:rsid w:val="00E91977"/>
    <w:rsid w:val="00EA14D8"/>
    <w:rsid w:val="00EA79F8"/>
    <w:rsid w:val="00EB1874"/>
    <w:rsid w:val="00EB64C4"/>
    <w:rsid w:val="00EE3D01"/>
    <w:rsid w:val="00EE45C6"/>
    <w:rsid w:val="00EE6B43"/>
    <w:rsid w:val="00EF5931"/>
    <w:rsid w:val="00EF70CE"/>
    <w:rsid w:val="00F01FAF"/>
    <w:rsid w:val="00F1758E"/>
    <w:rsid w:val="00F26B28"/>
    <w:rsid w:val="00F61A5E"/>
    <w:rsid w:val="00F813F3"/>
    <w:rsid w:val="00F872B2"/>
    <w:rsid w:val="00F967B4"/>
    <w:rsid w:val="00FC741B"/>
    <w:rsid w:val="00FE1B25"/>
    <w:rsid w:val="00FF1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A55CE9E"/>
  <w15:docId w15:val="{AF99150D-40FE-41E9-B362-E4AFA3E24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035C42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237ABC"/>
    <w:pPr>
      <w:keepNext/>
      <w:numPr>
        <w:numId w:val="1"/>
      </w:numPr>
      <w:autoSpaceDE w:val="0"/>
      <w:ind w:left="0"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9D7D02"/>
    <w:pPr>
      <w:keepNext/>
      <w:suppressAutoHyphens w:val="0"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2E332E"/>
    <w:pPr>
      <w:keepNext/>
      <w:suppressAutoHyphens w:val="0"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2E332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2E332E"/>
    <w:pPr>
      <w:suppressAutoHyphens w:val="0"/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237ABC"/>
    <w:rPr>
      <w:rFonts w:hint="default"/>
    </w:rPr>
  </w:style>
  <w:style w:type="character" w:customStyle="1" w:styleId="WW8Num1z1">
    <w:name w:val="WW8Num1z1"/>
    <w:rsid w:val="00237ABC"/>
  </w:style>
  <w:style w:type="character" w:customStyle="1" w:styleId="WW8Num1z2">
    <w:name w:val="WW8Num1z2"/>
    <w:rsid w:val="00237ABC"/>
  </w:style>
  <w:style w:type="character" w:customStyle="1" w:styleId="WW8Num1z3">
    <w:name w:val="WW8Num1z3"/>
    <w:rsid w:val="00237ABC"/>
  </w:style>
  <w:style w:type="character" w:customStyle="1" w:styleId="WW8Num1z4">
    <w:name w:val="WW8Num1z4"/>
    <w:rsid w:val="00237ABC"/>
  </w:style>
  <w:style w:type="character" w:customStyle="1" w:styleId="WW8Num1z5">
    <w:name w:val="WW8Num1z5"/>
    <w:rsid w:val="00237ABC"/>
  </w:style>
  <w:style w:type="character" w:customStyle="1" w:styleId="WW8Num1z6">
    <w:name w:val="WW8Num1z6"/>
    <w:rsid w:val="00237ABC"/>
  </w:style>
  <w:style w:type="character" w:customStyle="1" w:styleId="WW8Num1z7">
    <w:name w:val="WW8Num1z7"/>
    <w:rsid w:val="00237ABC"/>
  </w:style>
  <w:style w:type="character" w:customStyle="1" w:styleId="WW8Num1z8">
    <w:name w:val="WW8Num1z8"/>
    <w:rsid w:val="00237ABC"/>
  </w:style>
  <w:style w:type="character" w:customStyle="1" w:styleId="WW8Num2z0">
    <w:name w:val="WW8Num2z0"/>
    <w:rsid w:val="00237ABC"/>
    <w:rPr>
      <w:sz w:val="28"/>
      <w:szCs w:val="28"/>
      <w:lang w:val="en-US"/>
    </w:rPr>
  </w:style>
  <w:style w:type="character" w:customStyle="1" w:styleId="WW8Num2z1">
    <w:name w:val="WW8Num2z1"/>
    <w:rsid w:val="00237ABC"/>
  </w:style>
  <w:style w:type="character" w:customStyle="1" w:styleId="WW8Num2z2">
    <w:name w:val="WW8Num2z2"/>
    <w:rsid w:val="00237ABC"/>
  </w:style>
  <w:style w:type="character" w:customStyle="1" w:styleId="WW8Num2z3">
    <w:name w:val="WW8Num2z3"/>
    <w:rsid w:val="00237ABC"/>
  </w:style>
  <w:style w:type="character" w:customStyle="1" w:styleId="WW8Num2z4">
    <w:name w:val="WW8Num2z4"/>
    <w:rsid w:val="00237ABC"/>
  </w:style>
  <w:style w:type="character" w:customStyle="1" w:styleId="WW8Num2z5">
    <w:name w:val="WW8Num2z5"/>
    <w:rsid w:val="00237ABC"/>
  </w:style>
  <w:style w:type="character" w:customStyle="1" w:styleId="WW8Num2z6">
    <w:name w:val="WW8Num2z6"/>
    <w:rsid w:val="00237ABC"/>
  </w:style>
  <w:style w:type="character" w:customStyle="1" w:styleId="WW8Num2z7">
    <w:name w:val="WW8Num2z7"/>
    <w:rsid w:val="00237ABC"/>
  </w:style>
  <w:style w:type="character" w:customStyle="1" w:styleId="WW8Num2z8">
    <w:name w:val="WW8Num2z8"/>
    <w:rsid w:val="00237ABC"/>
  </w:style>
  <w:style w:type="character" w:customStyle="1" w:styleId="WW8Num3z0">
    <w:name w:val="WW8Num3z0"/>
    <w:rsid w:val="00237ABC"/>
    <w:rPr>
      <w:rFonts w:ascii="Symbol" w:hAnsi="Symbol" w:cs="Symbol" w:hint="default"/>
      <w:b/>
    </w:rPr>
  </w:style>
  <w:style w:type="character" w:customStyle="1" w:styleId="WW8Num3z1">
    <w:name w:val="WW8Num3z1"/>
    <w:rsid w:val="00237ABC"/>
  </w:style>
  <w:style w:type="character" w:customStyle="1" w:styleId="WW8Num3z2">
    <w:name w:val="WW8Num3z2"/>
    <w:rsid w:val="00237ABC"/>
  </w:style>
  <w:style w:type="character" w:customStyle="1" w:styleId="WW8Num3z3">
    <w:name w:val="WW8Num3z3"/>
    <w:rsid w:val="00237ABC"/>
  </w:style>
  <w:style w:type="character" w:customStyle="1" w:styleId="WW8Num3z4">
    <w:name w:val="WW8Num3z4"/>
    <w:rsid w:val="00237ABC"/>
  </w:style>
  <w:style w:type="character" w:customStyle="1" w:styleId="WW8Num3z5">
    <w:name w:val="WW8Num3z5"/>
    <w:rsid w:val="00237ABC"/>
  </w:style>
  <w:style w:type="character" w:customStyle="1" w:styleId="WW8Num3z6">
    <w:name w:val="WW8Num3z6"/>
    <w:rsid w:val="00237ABC"/>
  </w:style>
  <w:style w:type="character" w:customStyle="1" w:styleId="WW8Num3z7">
    <w:name w:val="WW8Num3z7"/>
    <w:rsid w:val="00237ABC"/>
  </w:style>
  <w:style w:type="character" w:customStyle="1" w:styleId="WW8Num3z8">
    <w:name w:val="WW8Num3z8"/>
    <w:rsid w:val="00237ABC"/>
  </w:style>
  <w:style w:type="character" w:customStyle="1" w:styleId="WW8Num4z0">
    <w:name w:val="WW8Num4z0"/>
    <w:rsid w:val="00237ABC"/>
    <w:rPr>
      <w:rFonts w:hint="default"/>
      <w:b/>
    </w:rPr>
  </w:style>
  <w:style w:type="character" w:customStyle="1" w:styleId="WW8Num4z1">
    <w:name w:val="WW8Num4z1"/>
    <w:rsid w:val="00237ABC"/>
  </w:style>
  <w:style w:type="character" w:customStyle="1" w:styleId="WW8Num4z2">
    <w:name w:val="WW8Num4z2"/>
    <w:rsid w:val="00237ABC"/>
  </w:style>
  <w:style w:type="character" w:customStyle="1" w:styleId="WW8Num4z3">
    <w:name w:val="WW8Num4z3"/>
    <w:rsid w:val="00237ABC"/>
  </w:style>
  <w:style w:type="character" w:customStyle="1" w:styleId="WW8Num4z4">
    <w:name w:val="WW8Num4z4"/>
    <w:rsid w:val="00237ABC"/>
  </w:style>
  <w:style w:type="character" w:customStyle="1" w:styleId="WW8Num4z5">
    <w:name w:val="WW8Num4z5"/>
    <w:rsid w:val="00237ABC"/>
  </w:style>
  <w:style w:type="character" w:customStyle="1" w:styleId="WW8Num4z6">
    <w:name w:val="WW8Num4z6"/>
    <w:rsid w:val="00237ABC"/>
  </w:style>
  <w:style w:type="character" w:customStyle="1" w:styleId="WW8Num4z7">
    <w:name w:val="WW8Num4z7"/>
    <w:rsid w:val="00237ABC"/>
  </w:style>
  <w:style w:type="character" w:customStyle="1" w:styleId="WW8Num4z8">
    <w:name w:val="WW8Num4z8"/>
    <w:rsid w:val="00237ABC"/>
  </w:style>
  <w:style w:type="character" w:customStyle="1" w:styleId="WW8Num5z0">
    <w:name w:val="WW8Num5z0"/>
    <w:rsid w:val="00237ABC"/>
    <w:rPr>
      <w:rFonts w:hint="default"/>
      <w:sz w:val="20"/>
      <w:szCs w:val="20"/>
    </w:rPr>
  </w:style>
  <w:style w:type="character" w:customStyle="1" w:styleId="WW8Num5z1">
    <w:name w:val="WW8Num5z1"/>
    <w:rsid w:val="00237ABC"/>
  </w:style>
  <w:style w:type="character" w:customStyle="1" w:styleId="WW8Num5z2">
    <w:name w:val="WW8Num5z2"/>
    <w:rsid w:val="00237ABC"/>
  </w:style>
  <w:style w:type="character" w:customStyle="1" w:styleId="WW8Num5z3">
    <w:name w:val="WW8Num5z3"/>
    <w:rsid w:val="00237ABC"/>
  </w:style>
  <w:style w:type="character" w:customStyle="1" w:styleId="WW8Num5z4">
    <w:name w:val="WW8Num5z4"/>
    <w:rsid w:val="00237ABC"/>
  </w:style>
  <w:style w:type="character" w:customStyle="1" w:styleId="WW8Num5z5">
    <w:name w:val="WW8Num5z5"/>
    <w:rsid w:val="00237ABC"/>
  </w:style>
  <w:style w:type="character" w:customStyle="1" w:styleId="WW8Num5z6">
    <w:name w:val="WW8Num5z6"/>
    <w:rsid w:val="00237ABC"/>
  </w:style>
  <w:style w:type="character" w:customStyle="1" w:styleId="WW8Num5z7">
    <w:name w:val="WW8Num5z7"/>
    <w:rsid w:val="00237ABC"/>
  </w:style>
  <w:style w:type="character" w:customStyle="1" w:styleId="WW8Num5z8">
    <w:name w:val="WW8Num5z8"/>
    <w:rsid w:val="00237ABC"/>
  </w:style>
  <w:style w:type="character" w:customStyle="1" w:styleId="WW8Num6z0">
    <w:name w:val="WW8Num6z0"/>
    <w:rsid w:val="00237ABC"/>
    <w:rPr>
      <w:rFonts w:hint="default"/>
    </w:rPr>
  </w:style>
  <w:style w:type="character" w:customStyle="1" w:styleId="WW8Num6z1">
    <w:name w:val="WW8Num6z1"/>
    <w:rsid w:val="00237ABC"/>
  </w:style>
  <w:style w:type="character" w:customStyle="1" w:styleId="WW8Num6z2">
    <w:name w:val="WW8Num6z2"/>
    <w:rsid w:val="00237ABC"/>
  </w:style>
  <w:style w:type="character" w:customStyle="1" w:styleId="WW8Num6z3">
    <w:name w:val="WW8Num6z3"/>
    <w:rsid w:val="00237ABC"/>
  </w:style>
  <w:style w:type="character" w:customStyle="1" w:styleId="WW8Num6z4">
    <w:name w:val="WW8Num6z4"/>
    <w:rsid w:val="00237ABC"/>
  </w:style>
  <w:style w:type="character" w:customStyle="1" w:styleId="WW8Num6z5">
    <w:name w:val="WW8Num6z5"/>
    <w:rsid w:val="00237ABC"/>
  </w:style>
  <w:style w:type="character" w:customStyle="1" w:styleId="WW8Num6z6">
    <w:name w:val="WW8Num6z6"/>
    <w:rsid w:val="00237ABC"/>
  </w:style>
  <w:style w:type="character" w:customStyle="1" w:styleId="WW8Num6z7">
    <w:name w:val="WW8Num6z7"/>
    <w:rsid w:val="00237ABC"/>
  </w:style>
  <w:style w:type="character" w:customStyle="1" w:styleId="WW8Num6z8">
    <w:name w:val="WW8Num6z8"/>
    <w:rsid w:val="00237ABC"/>
  </w:style>
  <w:style w:type="character" w:customStyle="1" w:styleId="WW8Num7z0">
    <w:name w:val="WW8Num7z0"/>
    <w:rsid w:val="00237ABC"/>
  </w:style>
  <w:style w:type="character" w:customStyle="1" w:styleId="WW8Num7z1">
    <w:name w:val="WW8Num7z1"/>
    <w:rsid w:val="00237ABC"/>
  </w:style>
  <w:style w:type="character" w:customStyle="1" w:styleId="WW8Num7z2">
    <w:name w:val="WW8Num7z2"/>
    <w:rsid w:val="00237ABC"/>
  </w:style>
  <w:style w:type="character" w:customStyle="1" w:styleId="WW8Num7z3">
    <w:name w:val="WW8Num7z3"/>
    <w:rsid w:val="00237ABC"/>
  </w:style>
  <w:style w:type="character" w:customStyle="1" w:styleId="WW8Num7z4">
    <w:name w:val="WW8Num7z4"/>
    <w:rsid w:val="00237ABC"/>
  </w:style>
  <w:style w:type="character" w:customStyle="1" w:styleId="WW8Num7z5">
    <w:name w:val="WW8Num7z5"/>
    <w:rsid w:val="00237ABC"/>
  </w:style>
  <w:style w:type="character" w:customStyle="1" w:styleId="WW8Num7z6">
    <w:name w:val="WW8Num7z6"/>
    <w:rsid w:val="00237ABC"/>
  </w:style>
  <w:style w:type="character" w:customStyle="1" w:styleId="WW8Num7z7">
    <w:name w:val="WW8Num7z7"/>
    <w:rsid w:val="00237ABC"/>
  </w:style>
  <w:style w:type="character" w:customStyle="1" w:styleId="WW8Num7z8">
    <w:name w:val="WW8Num7z8"/>
    <w:rsid w:val="00237ABC"/>
  </w:style>
  <w:style w:type="character" w:customStyle="1" w:styleId="WW8Num8z0">
    <w:name w:val="WW8Num8z0"/>
    <w:rsid w:val="00237ABC"/>
    <w:rPr>
      <w:rFonts w:ascii="Symbol" w:hAnsi="Symbol" w:cs="Symbol" w:hint="default"/>
      <w:color w:val="auto"/>
    </w:rPr>
  </w:style>
  <w:style w:type="character" w:customStyle="1" w:styleId="WW8Num8z1">
    <w:name w:val="WW8Num8z1"/>
    <w:rsid w:val="00237ABC"/>
    <w:rPr>
      <w:rFonts w:ascii="Courier New" w:hAnsi="Courier New" w:cs="Courier New" w:hint="default"/>
    </w:rPr>
  </w:style>
  <w:style w:type="character" w:customStyle="1" w:styleId="WW8Num8z2">
    <w:name w:val="WW8Num8z2"/>
    <w:rsid w:val="00237ABC"/>
    <w:rPr>
      <w:rFonts w:ascii="Wingdings" w:hAnsi="Wingdings" w:cs="Wingdings" w:hint="default"/>
    </w:rPr>
  </w:style>
  <w:style w:type="character" w:customStyle="1" w:styleId="WW8Num8z3">
    <w:name w:val="WW8Num8z3"/>
    <w:rsid w:val="00237ABC"/>
    <w:rPr>
      <w:rFonts w:ascii="Symbol" w:hAnsi="Symbol" w:cs="Symbol" w:hint="default"/>
    </w:rPr>
  </w:style>
  <w:style w:type="character" w:customStyle="1" w:styleId="WW8Num9z0">
    <w:name w:val="WW8Num9z0"/>
    <w:rsid w:val="00237ABC"/>
    <w:rPr>
      <w:rFonts w:hint="default"/>
    </w:rPr>
  </w:style>
  <w:style w:type="character" w:customStyle="1" w:styleId="WW8Num9z1">
    <w:name w:val="WW8Num9z1"/>
    <w:rsid w:val="00237ABC"/>
  </w:style>
  <w:style w:type="character" w:customStyle="1" w:styleId="WW8Num9z2">
    <w:name w:val="WW8Num9z2"/>
    <w:rsid w:val="00237ABC"/>
  </w:style>
  <w:style w:type="character" w:customStyle="1" w:styleId="WW8Num9z3">
    <w:name w:val="WW8Num9z3"/>
    <w:rsid w:val="00237ABC"/>
  </w:style>
  <w:style w:type="character" w:customStyle="1" w:styleId="WW8Num9z4">
    <w:name w:val="WW8Num9z4"/>
    <w:rsid w:val="00237ABC"/>
  </w:style>
  <w:style w:type="character" w:customStyle="1" w:styleId="WW8Num9z5">
    <w:name w:val="WW8Num9z5"/>
    <w:rsid w:val="00237ABC"/>
  </w:style>
  <w:style w:type="character" w:customStyle="1" w:styleId="WW8Num9z6">
    <w:name w:val="WW8Num9z6"/>
    <w:rsid w:val="00237ABC"/>
  </w:style>
  <w:style w:type="character" w:customStyle="1" w:styleId="WW8Num9z7">
    <w:name w:val="WW8Num9z7"/>
    <w:rsid w:val="00237ABC"/>
  </w:style>
  <w:style w:type="character" w:customStyle="1" w:styleId="WW8Num9z8">
    <w:name w:val="WW8Num9z8"/>
    <w:rsid w:val="00237ABC"/>
  </w:style>
  <w:style w:type="character" w:customStyle="1" w:styleId="WW8Num10z0">
    <w:name w:val="WW8Num10z0"/>
    <w:rsid w:val="00237ABC"/>
    <w:rPr>
      <w:sz w:val="28"/>
      <w:szCs w:val="28"/>
    </w:rPr>
  </w:style>
  <w:style w:type="character" w:customStyle="1" w:styleId="WW8Num10z1">
    <w:name w:val="WW8Num10z1"/>
    <w:rsid w:val="00237ABC"/>
  </w:style>
  <w:style w:type="character" w:customStyle="1" w:styleId="WW8Num10z2">
    <w:name w:val="WW8Num10z2"/>
    <w:rsid w:val="00237ABC"/>
  </w:style>
  <w:style w:type="character" w:customStyle="1" w:styleId="WW8Num10z3">
    <w:name w:val="WW8Num10z3"/>
    <w:rsid w:val="00237ABC"/>
  </w:style>
  <w:style w:type="character" w:customStyle="1" w:styleId="WW8Num10z4">
    <w:name w:val="WW8Num10z4"/>
    <w:rsid w:val="00237ABC"/>
  </w:style>
  <w:style w:type="character" w:customStyle="1" w:styleId="WW8Num10z5">
    <w:name w:val="WW8Num10z5"/>
    <w:rsid w:val="00237ABC"/>
  </w:style>
  <w:style w:type="character" w:customStyle="1" w:styleId="WW8Num10z6">
    <w:name w:val="WW8Num10z6"/>
    <w:rsid w:val="00237ABC"/>
  </w:style>
  <w:style w:type="character" w:customStyle="1" w:styleId="WW8Num10z7">
    <w:name w:val="WW8Num10z7"/>
    <w:rsid w:val="00237ABC"/>
  </w:style>
  <w:style w:type="character" w:customStyle="1" w:styleId="WW8Num10z8">
    <w:name w:val="WW8Num10z8"/>
    <w:rsid w:val="00237ABC"/>
  </w:style>
  <w:style w:type="character" w:customStyle="1" w:styleId="WW8Num11z0">
    <w:name w:val="WW8Num11z0"/>
    <w:rsid w:val="00237ABC"/>
    <w:rPr>
      <w:rFonts w:hint="default"/>
      <w:b/>
    </w:rPr>
  </w:style>
  <w:style w:type="character" w:customStyle="1" w:styleId="WW8Num11z1">
    <w:name w:val="WW8Num11z1"/>
    <w:rsid w:val="00237ABC"/>
  </w:style>
  <w:style w:type="character" w:customStyle="1" w:styleId="WW8Num11z2">
    <w:name w:val="WW8Num11z2"/>
    <w:rsid w:val="00237ABC"/>
  </w:style>
  <w:style w:type="character" w:customStyle="1" w:styleId="WW8Num11z3">
    <w:name w:val="WW8Num11z3"/>
    <w:rsid w:val="00237ABC"/>
  </w:style>
  <w:style w:type="character" w:customStyle="1" w:styleId="WW8Num11z4">
    <w:name w:val="WW8Num11z4"/>
    <w:rsid w:val="00237ABC"/>
  </w:style>
  <w:style w:type="character" w:customStyle="1" w:styleId="WW8Num11z5">
    <w:name w:val="WW8Num11z5"/>
    <w:rsid w:val="00237ABC"/>
  </w:style>
  <w:style w:type="character" w:customStyle="1" w:styleId="WW8Num11z6">
    <w:name w:val="WW8Num11z6"/>
    <w:rsid w:val="00237ABC"/>
  </w:style>
  <w:style w:type="character" w:customStyle="1" w:styleId="WW8Num11z7">
    <w:name w:val="WW8Num11z7"/>
    <w:rsid w:val="00237ABC"/>
  </w:style>
  <w:style w:type="character" w:customStyle="1" w:styleId="WW8Num11z8">
    <w:name w:val="WW8Num11z8"/>
    <w:rsid w:val="00237ABC"/>
  </w:style>
  <w:style w:type="character" w:customStyle="1" w:styleId="WW8Num12z0">
    <w:name w:val="WW8Num12z0"/>
    <w:rsid w:val="00237ABC"/>
    <w:rPr>
      <w:rFonts w:hint="default"/>
      <w:sz w:val="20"/>
      <w:szCs w:val="20"/>
    </w:rPr>
  </w:style>
  <w:style w:type="character" w:customStyle="1" w:styleId="WW8Num12z1">
    <w:name w:val="WW8Num12z1"/>
    <w:rsid w:val="00237ABC"/>
  </w:style>
  <w:style w:type="character" w:customStyle="1" w:styleId="WW8Num12z2">
    <w:name w:val="WW8Num12z2"/>
    <w:rsid w:val="00237ABC"/>
  </w:style>
  <w:style w:type="character" w:customStyle="1" w:styleId="WW8Num12z3">
    <w:name w:val="WW8Num12z3"/>
    <w:rsid w:val="00237ABC"/>
  </w:style>
  <w:style w:type="character" w:customStyle="1" w:styleId="WW8Num12z4">
    <w:name w:val="WW8Num12z4"/>
    <w:rsid w:val="00237ABC"/>
  </w:style>
  <w:style w:type="character" w:customStyle="1" w:styleId="WW8Num12z5">
    <w:name w:val="WW8Num12z5"/>
    <w:rsid w:val="00237ABC"/>
  </w:style>
  <w:style w:type="character" w:customStyle="1" w:styleId="WW8Num12z6">
    <w:name w:val="WW8Num12z6"/>
    <w:rsid w:val="00237ABC"/>
  </w:style>
  <w:style w:type="character" w:customStyle="1" w:styleId="WW8Num12z7">
    <w:name w:val="WW8Num12z7"/>
    <w:rsid w:val="00237ABC"/>
  </w:style>
  <w:style w:type="character" w:customStyle="1" w:styleId="WW8Num12z8">
    <w:name w:val="WW8Num12z8"/>
    <w:rsid w:val="00237ABC"/>
  </w:style>
  <w:style w:type="character" w:customStyle="1" w:styleId="WW8Num13z0">
    <w:name w:val="WW8Num13z0"/>
    <w:rsid w:val="00237ABC"/>
    <w:rPr>
      <w:rFonts w:hint="default"/>
    </w:rPr>
  </w:style>
  <w:style w:type="character" w:customStyle="1" w:styleId="WW8Num13z1">
    <w:name w:val="WW8Num13z1"/>
    <w:rsid w:val="00237ABC"/>
  </w:style>
  <w:style w:type="character" w:customStyle="1" w:styleId="WW8Num13z2">
    <w:name w:val="WW8Num13z2"/>
    <w:rsid w:val="00237ABC"/>
  </w:style>
  <w:style w:type="character" w:customStyle="1" w:styleId="WW8Num13z3">
    <w:name w:val="WW8Num13z3"/>
    <w:rsid w:val="00237ABC"/>
  </w:style>
  <w:style w:type="character" w:customStyle="1" w:styleId="WW8Num13z4">
    <w:name w:val="WW8Num13z4"/>
    <w:rsid w:val="00237ABC"/>
  </w:style>
  <w:style w:type="character" w:customStyle="1" w:styleId="WW8Num13z5">
    <w:name w:val="WW8Num13z5"/>
    <w:rsid w:val="00237ABC"/>
  </w:style>
  <w:style w:type="character" w:customStyle="1" w:styleId="WW8Num13z6">
    <w:name w:val="WW8Num13z6"/>
    <w:rsid w:val="00237ABC"/>
  </w:style>
  <w:style w:type="character" w:customStyle="1" w:styleId="WW8Num13z7">
    <w:name w:val="WW8Num13z7"/>
    <w:rsid w:val="00237ABC"/>
  </w:style>
  <w:style w:type="character" w:customStyle="1" w:styleId="WW8Num13z8">
    <w:name w:val="WW8Num13z8"/>
    <w:rsid w:val="00237ABC"/>
  </w:style>
  <w:style w:type="character" w:customStyle="1" w:styleId="WW8Num14z0">
    <w:name w:val="WW8Num14z0"/>
    <w:rsid w:val="00237ABC"/>
    <w:rPr>
      <w:rFonts w:cs="Times New Roman" w:hint="default"/>
    </w:rPr>
  </w:style>
  <w:style w:type="character" w:customStyle="1" w:styleId="WW8Num14z1">
    <w:name w:val="WW8Num14z1"/>
    <w:rsid w:val="00237ABC"/>
    <w:rPr>
      <w:rFonts w:cs="Times New Roman"/>
      <w:sz w:val="28"/>
      <w:szCs w:val="28"/>
    </w:rPr>
  </w:style>
  <w:style w:type="character" w:customStyle="1" w:styleId="WW8Num15z0">
    <w:name w:val="WW8Num15z0"/>
    <w:rsid w:val="00237ABC"/>
    <w:rPr>
      <w:rFonts w:ascii="Symbol" w:hAnsi="Symbol" w:cs="Symbol" w:hint="default"/>
      <w:sz w:val="28"/>
      <w:szCs w:val="28"/>
      <w:lang w:val="en-US"/>
    </w:rPr>
  </w:style>
  <w:style w:type="character" w:customStyle="1" w:styleId="WW8Num15z1">
    <w:name w:val="WW8Num15z1"/>
    <w:rsid w:val="00237ABC"/>
    <w:rPr>
      <w:rFonts w:ascii="Courier New" w:hAnsi="Courier New" w:cs="Courier New" w:hint="default"/>
    </w:rPr>
  </w:style>
  <w:style w:type="character" w:customStyle="1" w:styleId="WW8Num15z2">
    <w:name w:val="WW8Num15z2"/>
    <w:rsid w:val="00237ABC"/>
    <w:rPr>
      <w:rFonts w:ascii="Wingdings" w:hAnsi="Wingdings" w:cs="Wingdings" w:hint="default"/>
    </w:rPr>
  </w:style>
  <w:style w:type="character" w:customStyle="1" w:styleId="WW8Num16z0">
    <w:name w:val="WW8Num16z0"/>
    <w:rsid w:val="00237ABC"/>
    <w:rPr>
      <w:rFonts w:ascii="Symbol" w:hAnsi="Symbol" w:cs="Symbol" w:hint="default"/>
      <w:sz w:val="20"/>
      <w:szCs w:val="28"/>
    </w:rPr>
  </w:style>
  <w:style w:type="character" w:customStyle="1" w:styleId="WW8Num16z1">
    <w:name w:val="WW8Num16z1"/>
    <w:rsid w:val="00237ABC"/>
    <w:rPr>
      <w:rFonts w:ascii="Courier New" w:hAnsi="Courier New" w:cs="Courier New" w:hint="default"/>
      <w:sz w:val="20"/>
    </w:rPr>
  </w:style>
  <w:style w:type="character" w:customStyle="1" w:styleId="WW8Num16z2">
    <w:name w:val="WW8Num16z2"/>
    <w:rsid w:val="00237ABC"/>
    <w:rPr>
      <w:rFonts w:ascii="Wingdings" w:hAnsi="Wingdings" w:cs="Wingdings" w:hint="default"/>
      <w:sz w:val="20"/>
    </w:rPr>
  </w:style>
  <w:style w:type="character" w:customStyle="1" w:styleId="WW8Num17z0">
    <w:name w:val="WW8Num17z0"/>
    <w:rsid w:val="00237ABC"/>
    <w:rPr>
      <w:rFonts w:ascii="Symbol" w:hAnsi="Symbol" w:cs="Symbol" w:hint="default"/>
      <w:sz w:val="28"/>
      <w:szCs w:val="28"/>
    </w:rPr>
  </w:style>
  <w:style w:type="character" w:customStyle="1" w:styleId="WW8Num17z1">
    <w:name w:val="WW8Num17z1"/>
    <w:rsid w:val="00237ABC"/>
    <w:rPr>
      <w:rFonts w:ascii="Courier New" w:hAnsi="Courier New" w:cs="Courier New" w:hint="default"/>
    </w:rPr>
  </w:style>
  <w:style w:type="character" w:customStyle="1" w:styleId="WW8Num17z2">
    <w:name w:val="WW8Num17z2"/>
    <w:rsid w:val="00237ABC"/>
    <w:rPr>
      <w:rFonts w:ascii="Wingdings" w:hAnsi="Wingdings" w:cs="Wingdings" w:hint="default"/>
    </w:rPr>
  </w:style>
  <w:style w:type="character" w:customStyle="1" w:styleId="WW8Num18z0">
    <w:name w:val="WW8Num18z0"/>
    <w:rsid w:val="00237ABC"/>
  </w:style>
  <w:style w:type="character" w:customStyle="1" w:styleId="WW8Num18z1">
    <w:name w:val="WW8Num18z1"/>
    <w:rsid w:val="00237ABC"/>
  </w:style>
  <w:style w:type="character" w:customStyle="1" w:styleId="WW8Num18z2">
    <w:name w:val="WW8Num18z2"/>
    <w:rsid w:val="00237ABC"/>
  </w:style>
  <w:style w:type="character" w:customStyle="1" w:styleId="WW8Num18z3">
    <w:name w:val="WW8Num18z3"/>
    <w:rsid w:val="00237ABC"/>
  </w:style>
  <w:style w:type="character" w:customStyle="1" w:styleId="WW8Num18z4">
    <w:name w:val="WW8Num18z4"/>
    <w:rsid w:val="00237ABC"/>
  </w:style>
  <w:style w:type="character" w:customStyle="1" w:styleId="WW8Num18z5">
    <w:name w:val="WW8Num18z5"/>
    <w:rsid w:val="00237ABC"/>
  </w:style>
  <w:style w:type="character" w:customStyle="1" w:styleId="WW8Num18z6">
    <w:name w:val="WW8Num18z6"/>
    <w:rsid w:val="00237ABC"/>
  </w:style>
  <w:style w:type="character" w:customStyle="1" w:styleId="WW8Num18z7">
    <w:name w:val="WW8Num18z7"/>
    <w:rsid w:val="00237ABC"/>
  </w:style>
  <w:style w:type="character" w:customStyle="1" w:styleId="WW8Num18z8">
    <w:name w:val="WW8Num18z8"/>
    <w:rsid w:val="00237ABC"/>
  </w:style>
  <w:style w:type="character" w:customStyle="1" w:styleId="WW8Num19z0">
    <w:name w:val="WW8Num19z0"/>
    <w:rsid w:val="00237ABC"/>
    <w:rPr>
      <w:sz w:val="28"/>
      <w:szCs w:val="28"/>
    </w:rPr>
  </w:style>
  <w:style w:type="character" w:customStyle="1" w:styleId="WW8Num19z1">
    <w:name w:val="WW8Num19z1"/>
    <w:rsid w:val="00237ABC"/>
  </w:style>
  <w:style w:type="character" w:customStyle="1" w:styleId="WW8Num19z2">
    <w:name w:val="WW8Num19z2"/>
    <w:rsid w:val="00237ABC"/>
  </w:style>
  <w:style w:type="character" w:customStyle="1" w:styleId="WW8Num19z3">
    <w:name w:val="WW8Num19z3"/>
    <w:rsid w:val="00237ABC"/>
  </w:style>
  <w:style w:type="character" w:customStyle="1" w:styleId="WW8Num19z4">
    <w:name w:val="WW8Num19z4"/>
    <w:rsid w:val="00237ABC"/>
  </w:style>
  <w:style w:type="character" w:customStyle="1" w:styleId="WW8Num19z5">
    <w:name w:val="WW8Num19z5"/>
    <w:rsid w:val="00237ABC"/>
  </w:style>
  <w:style w:type="character" w:customStyle="1" w:styleId="WW8Num19z6">
    <w:name w:val="WW8Num19z6"/>
    <w:rsid w:val="00237ABC"/>
  </w:style>
  <w:style w:type="character" w:customStyle="1" w:styleId="WW8Num19z7">
    <w:name w:val="WW8Num19z7"/>
    <w:rsid w:val="00237ABC"/>
  </w:style>
  <w:style w:type="character" w:customStyle="1" w:styleId="WW8Num19z8">
    <w:name w:val="WW8Num19z8"/>
    <w:rsid w:val="00237ABC"/>
  </w:style>
  <w:style w:type="character" w:customStyle="1" w:styleId="WW8Num20z0">
    <w:name w:val="WW8Num20z0"/>
    <w:rsid w:val="00237ABC"/>
    <w:rPr>
      <w:rFonts w:hint="default"/>
    </w:rPr>
  </w:style>
  <w:style w:type="character" w:customStyle="1" w:styleId="WW8Num20z1">
    <w:name w:val="WW8Num20z1"/>
    <w:rsid w:val="00237ABC"/>
  </w:style>
  <w:style w:type="character" w:customStyle="1" w:styleId="WW8Num20z2">
    <w:name w:val="WW8Num20z2"/>
    <w:rsid w:val="00237ABC"/>
  </w:style>
  <w:style w:type="character" w:customStyle="1" w:styleId="WW8Num20z3">
    <w:name w:val="WW8Num20z3"/>
    <w:rsid w:val="00237ABC"/>
  </w:style>
  <w:style w:type="character" w:customStyle="1" w:styleId="WW8Num20z4">
    <w:name w:val="WW8Num20z4"/>
    <w:rsid w:val="00237ABC"/>
  </w:style>
  <w:style w:type="character" w:customStyle="1" w:styleId="WW8Num20z5">
    <w:name w:val="WW8Num20z5"/>
    <w:rsid w:val="00237ABC"/>
  </w:style>
  <w:style w:type="character" w:customStyle="1" w:styleId="WW8Num20z6">
    <w:name w:val="WW8Num20z6"/>
    <w:rsid w:val="00237ABC"/>
  </w:style>
  <w:style w:type="character" w:customStyle="1" w:styleId="WW8Num20z7">
    <w:name w:val="WW8Num20z7"/>
    <w:rsid w:val="00237ABC"/>
  </w:style>
  <w:style w:type="character" w:customStyle="1" w:styleId="WW8Num20z8">
    <w:name w:val="WW8Num20z8"/>
    <w:rsid w:val="00237ABC"/>
  </w:style>
  <w:style w:type="character" w:customStyle="1" w:styleId="10">
    <w:name w:val="Основной шрифт абзаца1"/>
    <w:rsid w:val="00237ABC"/>
  </w:style>
  <w:style w:type="character" w:styleId="a3">
    <w:name w:val="Strong"/>
    <w:uiPriority w:val="22"/>
    <w:qFormat/>
    <w:rsid w:val="00237ABC"/>
    <w:rPr>
      <w:b/>
      <w:bCs/>
    </w:rPr>
  </w:style>
  <w:style w:type="character" w:customStyle="1" w:styleId="a4">
    <w:name w:val="Символ сноски"/>
    <w:rsid w:val="00237ABC"/>
    <w:rPr>
      <w:vertAlign w:val="superscript"/>
    </w:rPr>
  </w:style>
  <w:style w:type="character" w:customStyle="1" w:styleId="a5">
    <w:name w:val="Основной текст Знак"/>
    <w:rsid w:val="00237ABC"/>
    <w:rPr>
      <w:sz w:val="24"/>
      <w:szCs w:val="24"/>
      <w:lang w:val="ru-RU" w:eastAsia="ar-SA" w:bidi="ar-SA"/>
    </w:rPr>
  </w:style>
  <w:style w:type="character" w:customStyle="1" w:styleId="11">
    <w:name w:val="Знак примечания1"/>
    <w:rsid w:val="00237ABC"/>
    <w:rPr>
      <w:sz w:val="16"/>
      <w:szCs w:val="16"/>
    </w:rPr>
  </w:style>
  <w:style w:type="character" w:styleId="a6">
    <w:name w:val="page number"/>
    <w:basedOn w:val="10"/>
    <w:rsid w:val="00237ABC"/>
  </w:style>
  <w:style w:type="character" w:customStyle="1" w:styleId="FontStyle59">
    <w:name w:val="Font Style59"/>
    <w:rsid w:val="00237AB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6">
    <w:name w:val="Font Style56"/>
    <w:rsid w:val="00237ABC"/>
    <w:rPr>
      <w:rFonts w:ascii="Times New Roman" w:hAnsi="Times New Roman" w:cs="Times New Roman"/>
      <w:sz w:val="22"/>
      <w:szCs w:val="22"/>
    </w:rPr>
  </w:style>
  <w:style w:type="character" w:styleId="a7">
    <w:name w:val="Hyperlink"/>
    <w:rsid w:val="00237ABC"/>
    <w:rPr>
      <w:color w:val="0000FF"/>
      <w:u w:val="single"/>
    </w:rPr>
  </w:style>
  <w:style w:type="character" w:customStyle="1" w:styleId="a8">
    <w:name w:val="Нижний колонтитул Знак"/>
    <w:uiPriority w:val="99"/>
    <w:rsid w:val="00237ABC"/>
    <w:rPr>
      <w:sz w:val="24"/>
      <w:szCs w:val="24"/>
    </w:rPr>
  </w:style>
  <w:style w:type="character" w:customStyle="1" w:styleId="FontStyle55">
    <w:name w:val="Font Style55"/>
    <w:rsid w:val="00237ABC"/>
    <w:rPr>
      <w:rFonts w:ascii="Times New Roman" w:hAnsi="Times New Roman" w:cs="Times New Roman"/>
      <w:sz w:val="26"/>
    </w:rPr>
  </w:style>
  <w:style w:type="character" w:customStyle="1" w:styleId="FontStyle58">
    <w:name w:val="Font Style58"/>
    <w:rsid w:val="00237ABC"/>
    <w:rPr>
      <w:rFonts w:ascii="Times New Roman" w:hAnsi="Times New Roman" w:cs="Times New Roman"/>
      <w:sz w:val="28"/>
    </w:rPr>
  </w:style>
  <w:style w:type="character" w:customStyle="1" w:styleId="a9">
    <w:name w:val="Символ нумерации"/>
    <w:rsid w:val="00237ABC"/>
  </w:style>
  <w:style w:type="paragraph" w:customStyle="1" w:styleId="12">
    <w:name w:val="Заголовок1"/>
    <w:basedOn w:val="a"/>
    <w:next w:val="aa"/>
    <w:rsid w:val="00237AB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rsid w:val="00237ABC"/>
    <w:pPr>
      <w:spacing w:after="120"/>
    </w:pPr>
  </w:style>
  <w:style w:type="paragraph" w:styleId="ab">
    <w:name w:val="List"/>
    <w:basedOn w:val="aa"/>
    <w:rsid w:val="00237ABC"/>
    <w:rPr>
      <w:rFonts w:cs="Mangal"/>
    </w:rPr>
  </w:style>
  <w:style w:type="paragraph" w:customStyle="1" w:styleId="13">
    <w:name w:val="Название1"/>
    <w:basedOn w:val="a"/>
    <w:rsid w:val="00237ABC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237ABC"/>
    <w:pPr>
      <w:suppressLineNumbers/>
    </w:pPr>
    <w:rPr>
      <w:rFonts w:cs="Mangal"/>
    </w:rPr>
  </w:style>
  <w:style w:type="paragraph" w:styleId="ac">
    <w:name w:val="Normal (Web)"/>
    <w:aliases w:val="Обычный (Web),Обычный (веб)1"/>
    <w:basedOn w:val="a"/>
    <w:uiPriority w:val="34"/>
    <w:qFormat/>
    <w:rsid w:val="00237ABC"/>
    <w:pPr>
      <w:spacing w:before="280" w:after="280"/>
    </w:pPr>
  </w:style>
  <w:style w:type="paragraph" w:customStyle="1" w:styleId="21">
    <w:name w:val="Список 21"/>
    <w:basedOn w:val="a"/>
    <w:rsid w:val="00237ABC"/>
    <w:pPr>
      <w:ind w:left="566" w:hanging="283"/>
    </w:pPr>
  </w:style>
  <w:style w:type="paragraph" w:customStyle="1" w:styleId="210">
    <w:name w:val="Основной текст с отступом 21"/>
    <w:basedOn w:val="a"/>
    <w:rsid w:val="00237ABC"/>
    <w:pPr>
      <w:spacing w:after="120" w:line="480" w:lineRule="auto"/>
      <w:ind w:left="283"/>
    </w:pPr>
  </w:style>
  <w:style w:type="paragraph" w:styleId="ad">
    <w:name w:val="footnote text"/>
    <w:basedOn w:val="a"/>
    <w:rsid w:val="00237ABC"/>
    <w:rPr>
      <w:sz w:val="20"/>
      <w:szCs w:val="20"/>
    </w:rPr>
  </w:style>
  <w:style w:type="paragraph" w:styleId="ae">
    <w:name w:val="Balloon Text"/>
    <w:basedOn w:val="a"/>
    <w:link w:val="af"/>
    <w:uiPriority w:val="99"/>
    <w:rsid w:val="00237ABC"/>
    <w:rPr>
      <w:rFonts w:ascii="Tahoma" w:hAnsi="Tahoma"/>
      <w:sz w:val="16"/>
      <w:szCs w:val="16"/>
    </w:rPr>
  </w:style>
  <w:style w:type="paragraph" w:customStyle="1" w:styleId="211">
    <w:name w:val="Основной текст 21"/>
    <w:basedOn w:val="a"/>
    <w:rsid w:val="00237ABC"/>
    <w:pPr>
      <w:spacing w:after="120" w:line="480" w:lineRule="auto"/>
    </w:pPr>
  </w:style>
  <w:style w:type="paragraph" w:customStyle="1" w:styleId="15">
    <w:name w:val="Текст примечания1"/>
    <w:basedOn w:val="a"/>
    <w:rsid w:val="00237ABC"/>
    <w:rPr>
      <w:sz w:val="20"/>
      <w:szCs w:val="20"/>
    </w:rPr>
  </w:style>
  <w:style w:type="paragraph" w:styleId="af0">
    <w:name w:val="annotation subject"/>
    <w:basedOn w:val="15"/>
    <w:next w:val="15"/>
    <w:rsid w:val="00237ABC"/>
    <w:rPr>
      <w:b/>
      <w:bCs/>
    </w:rPr>
  </w:style>
  <w:style w:type="paragraph" w:customStyle="1" w:styleId="af1">
    <w:name w:val="Знак"/>
    <w:basedOn w:val="a"/>
    <w:rsid w:val="00237ABC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af2">
    <w:name w:val="footer"/>
    <w:basedOn w:val="a"/>
    <w:uiPriority w:val="99"/>
    <w:rsid w:val="00237ABC"/>
    <w:pPr>
      <w:tabs>
        <w:tab w:val="center" w:pos="4677"/>
        <w:tab w:val="right" w:pos="9355"/>
      </w:tabs>
    </w:pPr>
  </w:style>
  <w:style w:type="paragraph" w:customStyle="1" w:styleId="22">
    <w:name w:val="Знак2"/>
    <w:basedOn w:val="a"/>
    <w:rsid w:val="00237AB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3">
    <w:name w:val="header"/>
    <w:basedOn w:val="a"/>
    <w:rsid w:val="00237ABC"/>
    <w:pPr>
      <w:tabs>
        <w:tab w:val="center" w:pos="4677"/>
        <w:tab w:val="right" w:pos="9355"/>
      </w:tabs>
    </w:pPr>
  </w:style>
  <w:style w:type="paragraph" w:customStyle="1" w:styleId="Style13">
    <w:name w:val="Style13"/>
    <w:basedOn w:val="a"/>
    <w:rsid w:val="00237ABC"/>
    <w:pPr>
      <w:widowControl w:val="0"/>
      <w:autoSpaceDE w:val="0"/>
      <w:spacing w:line="278" w:lineRule="exact"/>
    </w:pPr>
  </w:style>
  <w:style w:type="paragraph" w:customStyle="1" w:styleId="Style34">
    <w:name w:val="Style34"/>
    <w:basedOn w:val="a"/>
    <w:rsid w:val="00237ABC"/>
    <w:pPr>
      <w:widowControl w:val="0"/>
      <w:autoSpaceDE w:val="0"/>
      <w:spacing w:line="274" w:lineRule="exact"/>
    </w:pPr>
  </w:style>
  <w:style w:type="paragraph" w:customStyle="1" w:styleId="16">
    <w:name w:val="Обычный1"/>
    <w:rsid w:val="00237ABC"/>
    <w:pPr>
      <w:widowControl w:val="0"/>
      <w:suppressAutoHyphens/>
      <w:spacing w:line="278" w:lineRule="auto"/>
      <w:ind w:left="120" w:firstLine="300"/>
    </w:pPr>
    <w:rPr>
      <w:lang w:eastAsia="ar-SA"/>
    </w:rPr>
  </w:style>
  <w:style w:type="paragraph" w:customStyle="1" w:styleId="Style9">
    <w:name w:val="Style9"/>
    <w:basedOn w:val="a"/>
    <w:rsid w:val="00237ABC"/>
    <w:pPr>
      <w:widowControl w:val="0"/>
      <w:autoSpaceDE w:val="0"/>
      <w:spacing w:line="317" w:lineRule="exact"/>
      <w:ind w:firstLine="734"/>
      <w:jc w:val="both"/>
    </w:pPr>
  </w:style>
  <w:style w:type="paragraph" w:customStyle="1" w:styleId="af4">
    <w:name w:val="Содержимое таблицы"/>
    <w:basedOn w:val="a"/>
    <w:rsid w:val="00237ABC"/>
    <w:pPr>
      <w:suppressLineNumbers/>
    </w:pPr>
  </w:style>
  <w:style w:type="paragraph" w:customStyle="1" w:styleId="af5">
    <w:name w:val="Заголовок таблицы"/>
    <w:basedOn w:val="af4"/>
    <w:rsid w:val="00237ABC"/>
    <w:pPr>
      <w:jc w:val="center"/>
    </w:pPr>
    <w:rPr>
      <w:b/>
      <w:bCs/>
    </w:rPr>
  </w:style>
  <w:style w:type="paragraph" w:customStyle="1" w:styleId="af6">
    <w:name w:val="Содержимое врезки"/>
    <w:basedOn w:val="aa"/>
    <w:rsid w:val="00237ABC"/>
  </w:style>
  <w:style w:type="character" w:customStyle="1" w:styleId="20">
    <w:name w:val="Заголовок 2 Знак"/>
    <w:link w:val="2"/>
    <w:uiPriority w:val="9"/>
    <w:rsid w:val="009D7D02"/>
    <w:rPr>
      <w:rFonts w:ascii="Cambria" w:hAnsi="Cambria"/>
      <w:b/>
      <w:bCs/>
      <w:i/>
      <w:iCs/>
      <w:sz w:val="28"/>
      <w:szCs w:val="28"/>
    </w:rPr>
  </w:style>
  <w:style w:type="character" w:customStyle="1" w:styleId="apple-converted-space">
    <w:name w:val="apple-converted-space"/>
    <w:basedOn w:val="a0"/>
    <w:rsid w:val="00BA7500"/>
  </w:style>
  <w:style w:type="character" w:customStyle="1" w:styleId="60">
    <w:name w:val="Заголовок 6 Знак"/>
    <w:link w:val="6"/>
    <w:uiPriority w:val="9"/>
    <w:rsid w:val="002E332E"/>
    <w:rPr>
      <w:b/>
      <w:bCs/>
      <w:sz w:val="15"/>
      <w:szCs w:val="15"/>
    </w:rPr>
  </w:style>
  <w:style w:type="character" w:customStyle="1" w:styleId="meta-date">
    <w:name w:val="meta-date"/>
    <w:rsid w:val="002E332E"/>
  </w:style>
  <w:style w:type="character" w:styleId="af7">
    <w:name w:val="FollowedHyperlink"/>
    <w:uiPriority w:val="99"/>
    <w:unhideWhenUsed/>
    <w:rsid w:val="002E332E"/>
    <w:rPr>
      <w:color w:val="800080"/>
      <w:u w:val="single"/>
    </w:rPr>
  </w:style>
  <w:style w:type="character" w:customStyle="1" w:styleId="meta-category">
    <w:name w:val="meta-category"/>
    <w:rsid w:val="002E332E"/>
  </w:style>
  <w:style w:type="character" w:customStyle="1" w:styleId="meta-comments">
    <w:name w:val="meta-comments"/>
    <w:rsid w:val="002E332E"/>
  </w:style>
  <w:style w:type="character" w:customStyle="1" w:styleId="texample">
    <w:name w:val="texample"/>
    <w:rsid w:val="002E332E"/>
  </w:style>
  <w:style w:type="character" w:customStyle="1" w:styleId="af">
    <w:name w:val="Текст выноски Знак"/>
    <w:link w:val="ae"/>
    <w:uiPriority w:val="99"/>
    <w:rsid w:val="002E332E"/>
    <w:rPr>
      <w:rFonts w:ascii="Tahoma" w:hAnsi="Tahoma" w:cs="Tahoma"/>
      <w:sz w:val="16"/>
      <w:szCs w:val="16"/>
      <w:lang w:eastAsia="ar-SA"/>
    </w:rPr>
  </w:style>
  <w:style w:type="character" w:customStyle="1" w:styleId="40">
    <w:name w:val="Заголовок 4 Знак"/>
    <w:link w:val="4"/>
    <w:rsid w:val="002E332E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2E332E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paragraph" w:styleId="af8">
    <w:name w:val="Body Text Indent"/>
    <w:basedOn w:val="a"/>
    <w:link w:val="af9"/>
    <w:rsid w:val="00E91977"/>
    <w:pPr>
      <w:spacing w:after="120"/>
      <w:ind w:left="283"/>
    </w:pPr>
  </w:style>
  <w:style w:type="character" w:customStyle="1" w:styleId="af9">
    <w:name w:val="Основной текст с отступом Знак"/>
    <w:link w:val="af8"/>
    <w:rsid w:val="00E91977"/>
    <w:rPr>
      <w:sz w:val="24"/>
      <w:szCs w:val="24"/>
      <w:lang w:eastAsia="ar-SA"/>
    </w:rPr>
  </w:style>
  <w:style w:type="paragraph" w:customStyle="1" w:styleId="H5">
    <w:name w:val="H5"/>
    <w:basedOn w:val="a"/>
    <w:next w:val="a"/>
    <w:rsid w:val="00E91977"/>
    <w:pPr>
      <w:keepNext/>
      <w:suppressAutoHyphens w:val="0"/>
      <w:spacing w:before="100" w:after="100"/>
      <w:outlineLvl w:val="5"/>
    </w:pPr>
    <w:rPr>
      <w:b/>
      <w:snapToGrid w:val="0"/>
      <w:sz w:val="20"/>
      <w:szCs w:val="20"/>
      <w:lang w:eastAsia="ru-RU"/>
    </w:rPr>
  </w:style>
  <w:style w:type="character" w:customStyle="1" w:styleId="Sample">
    <w:name w:val="Sample"/>
    <w:rsid w:val="00E91977"/>
    <w:rPr>
      <w:rFonts w:ascii="Courier New" w:hAnsi="Courier New"/>
    </w:rPr>
  </w:style>
  <w:style w:type="paragraph" w:styleId="afa">
    <w:name w:val="List Paragraph"/>
    <w:basedOn w:val="a"/>
    <w:uiPriority w:val="34"/>
    <w:qFormat/>
    <w:rsid w:val="00CA444D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b">
    <w:name w:val="Emphasis"/>
    <w:uiPriority w:val="99"/>
    <w:qFormat/>
    <w:rsid w:val="00CA444D"/>
    <w:rPr>
      <w:i/>
      <w:iCs/>
    </w:rPr>
  </w:style>
  <w:style w:type="character" w:customStyle="1" w:styleId="FontStyle71">
    <w:name w:val="Font Style71"/>
    <w:rsid w:val="00383D0B"/>
    <w:rPr>
      <w:rFonts w:ascii="Times New Roman" w:hAnsi="Times New Roman" w:cs="Times New Roman"/>
      <w:spacing w:val="10"/>
      <w:sz w:val="16"/>
      <w:szCs w:val="16"/>
    </w:rPr>
  </w:style>
  <w:style w:type="paragraph" w:customStyle="1" w:styleId="Caaieiaie3">
    <w:name w:val="Caaieiaie 3"/>
    <w:basedOn w:val="a"/>
    <w:next w:val="a"/>
    <w:rsid w:val="00383D0B"/>
    <w:pPr>
      <w:suppressAutoHyphens w:val="0"/>
      <w:autoSpaceDE w:val="0"/>
      <w:autoSpaceDN w:val="0"/>
      <w:adjustRightInd w:val="0"/>
    </w:pPr>
    <w:rPr>
      <w:lang w:eastAsia="ru-RU"/>
    </w:rPr>
  </w:style>
  <w:style w:type="paragraph" w:customStyle="1" w:styleId="Caaieiaie5">
    <w:name w:val="Caaieiaie 5"/>
    <w:basedOn w:val="a"/>
    <w:next w:val="a"/>
    <w:rsid w:val="00383D0B"/>
    <w:pPr>
      <w:suppressAutoHyphens w:val="0"/>
      <w:autoSpaceDE w:val="0"/>
      <w:autoSpaceDN w:val="0"/>
      <w:adjustRightInd w:val="0"/>
      <w:spacing w:before="60" w:after="60"/>
    </w:pPr>
    <w:rPr>
      <w:rFonts w:ascii="Arial" w:hAnsi="Arial"/>
      <w:lang w:eastAsia="ru-RU"/>
    </w:rPr>
  </w:style>
  <w:style w:type="paragraph" w:customStyle="1" w:styleId="Paragraph">
    <w:name w:val="Paragraph"/>
    <w:basedOn w:val="a"/>
    <w:next w:val="a"/>
    <w:rsid w:val="00383D0B"/>
    <w:pPr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character" w:customStyle="1" w:styleId="FontStyle44">
    <w:name w:val="Font Style44"/>
    <w:rsid w:val="00601F03"/>
    <w:rPr>
      <w:rFonts w:ascii="Times New Roman" w:hAnsi="Times New Roman" w:cs="Times New Roman"/>
      <w:sz w:val="26"/>
      <w:szCs w:val="26"/>
    </w:rPr>
  </w:style>
  <w:style w:type="paragraph" w:customStyle="1" w:styleId="17">
    <w:name w:val="Абзац списка1"/>
    <w:basedOn w:val="a"/>
    <w:uiPriority w:val="99"/>
    <w:rsid w:val="00136933"/>
    <w:pPr>
      <w:suppressAutoHyphens w:val="0"/>
      <w:spacing w:after="200" w:line="220" w:lineRule="atLeast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fc">
    <w:name w:val="No Spacing"/>
    <w:link w:val="afd"/>
    <w:uiPriority w:val="1"/>
    <w:qFormat/>
    <w:rsid w:val="00136933"/>
    <w:rPr>
      <w:rFonts w:eastAsiaTheme="minorEastAsia"/>
      <w:color w:val="000000"/>
    </w:rPr>
  </w:style>
  <w:style w:type="character" w:customStyle="1" w:styleId="afd">
    <w:name w:val="Без интервала Знак"/>
    <w:basedOn w:val="a0"/>
    <w:link w:val="afc"/>
    <w:uiPriority w:val="1"/>
    <w:locked/>
    <w:rsid w:val="00136933"/>
    <w:rPr>
      <w:rFonts w:eastAsiaTheme="minorEastAsia"/>
      <w:color w:val="000000"/>
    </w:rPr>
  </w:style>
  <w:style w:type="table" w:customStyle="1" w:styleId="140">
    <w:name w:val="Сетка таблицы14"/>
    <w:basedOn w:val="a1"/>
    <w:uiPriority w:val="39"/>
    <w:rsid w:val="0013693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e">
    <w:name w:val="Table Grid"/>
    <w:basedOn w:val="a1"/>
    <w:rsid w:val="0013693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f">
    <w:name w:val="Plain Text"/>
    <w:basedOn w:val="a"/>
    <w:link w:val="aff0"/>
    <w:rsid w:val="00025320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0">
    <w:name w:val="Текст Знак"/>
    <w:basedOn w:val="a0"/>
    <w:link w:val="aff"/>
    <w:rsid w:val="00025320"/>
    <w:rPr>
      <w:rFonts w:ascii="Courier New" w:hAnsi="Courier New" w:cs="Courier New"/>
    </w:rPr>
  </w:style>
  <w:style w:type="paragraph" w:customStyle="1" w:styleId="msonormalbullet2gif">
    <w:name w:val="msonormalbullet2.gif"/>
    <w:basedOn w:val="a"/>
    <w:rsid w:val="004360C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18">
    <w:name w:val="Неразрешенное упоминание1"/>
    <w:basedOn w:val="a0"/>
    <w:uiPriority w:val="99"/>
    <w:semiHidden/>
    <w:unhideWhenUsed/>
    <w:rsid w:val="009810A6"/>
    <w:rPr>
      <w:color w:val="605E5C"/>
      <w:shd w:val="clear" w:color="auto" w:fill="E1DFDD"/>
    </w:rPr>
  </w:style>
  <w:style w:type="paragraph" w:customStyle="1" w:styleId="aff1">
    <w:basedOn w:val="a"/>
    <w:next w:val="ac"/>
    <w:uiPriority w:val="99"/>
    <w:rsid w:val="004C01FA"/>
    <w:pPr>
      <w:spacing w:before="280" w:after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0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dev.mysql.com/downloads/installer/" TargetMode="External"/><Relationship Id="rId18" Type="http://schemas.openxmlformats.org/officeDocument/2006/relationships/hyperlink" Target="https://znanium.com/catalog/product/1140464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znanium.com/catalog/product/973007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microsoft.com/ru-ru/search?q=Microsoft+SQL+Server+Express+Edition" TargetMode="External"/><Relationship Id="rId17" Type="http://schemas.openxmlformats.org/officeDocument/2006/relationships/hyperlink" Target="https://www.jetbrains.com/products.html" TargetMode="External"/><Relationship Id="rId25" Type="http://schemas.openxmlformats.org/officeDocument/2006/relationships/hyperlink" Target="http://www.iprbookshop.ru/93382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androidstudio.ru/" TargetMode="External"/><Relationship Id="rId20" Type="http://schemas.openxmlformats.org/officeDocument/2006/relationships/hyperlink" Target="https://znanium.com/catalog/product/119066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icrosoft.com/ru-ru/search?q=.NETFramework" TargetMode="External"/><Relationship Id="rId24" Type="http://schemas.openxmlformats.org/officeDocument/2006/relationships/hyperlink" Target="https://znanium.com/catalog/product/47884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cs.microsoft.com/ru-ru/sql/connect/jdbc/download-microsoft-jdbc-driver-for-sql-server?view=sql-server-ver15" TargetMode="External"/><Relationship Id="rId23" Type="http://schemas.openxmlformats.org/officeDocument/2006/relationships/hyperlink" Target="https://znanium.com/catalog/product/967755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eclipse.org/downloads/packages/release/neon/1/eclipse-ide-java-developers" TargetMode="External"/><Relationship Id="rId19" Type="http://schemas.openxmlformats.org/officeDocument/2006/relationships/hyperlink" Target="https://znanium.com/catalog/product/1066509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netbeans.org/" TargetMode="External"/><Relationship Id="rId22" Type="http://schemas.openxmlformats.org/officeDocument/2006/relationships/hyperlink" Target="https://znanium.com/catalog/product/953245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82133-7496-4F8A-AB68-9A11843C1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17</Pages>
  <Words>4751</Words>
  <Characters>27085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Оскольский политехнический колледж</Company>
  <LinksUpToDate>false</LinksUpToDate>
  <CharactersWithSpaces>31773</CharactersWithSpaces>
  <SharedDoc>false</SharedDoc>
  <HLinks>
    <vt:vector size="36" baseType="variant">
      <vt:variant>
        <vt:i4>1507328</vt:i4>
      </vt:variant>
      <vt:variant>
        <vt:i4>15</vt:i4>
      </vt:variant>
      <vt:variant>
        <vt:i4>0</vt:i4>
      </vt:variant>
      <vt:variant>
        <vt:i4>5</vt:i4>
      </vt:variant>
      <vt:variant>
        <vt:lpwstr>http://www.twirpx.com/file/12042/</vt:lpwstr>
      </vt:variant>
      <vt:variant>
        <vt:lpwstr/>
      </vt:variant>
      <vt:variant>
        <vt:i4>5373955</vt:i4>
      </vt:variant>
      <vt:variant>
        <vt:i4>12</vt:i4>
      </vt:variant>
      <vt:variant>
        <vt:i4>0</vt:i4>
      </vt:variant>
      <vt:variant>
        <vt:i4>5</vt:i4>
      </vt:variant>
      <vt:variant>
        <vt:lpwstr>http://access.my-study.info/</vt:lpwstr>
      </vt:variant>
      <vt:variant>
        <vt:lpwstr/>
      </vt:variant>
      <vt:variant>
        <vt:i4>4522053</vt:i4>
      </vt:variant>
      <vt:variant>
        <vt:i4>9</vt:i4>
      </vt:variant>
      <vt:variant>
        <vt:i4>0</vt:i4>
      </vt:variant>
      <vt:variant>
        <vt:i4>5</vt:i4>
      </vt:variant>
      <vt:variant>
        <vt:lpwstr>http://www.interface.ru/home.asp?artId=17063</vt:lpwstr>
      </vt:variant>
      <vt:variant>
        <vt:lpwstr/>
      </vt:variant>
      <vt:variant>
        <vt:i4>3342440</vt:i4>
      </vt:variant>
      <vt:variant>
        <vt:i4>6</vt:i4>
      </vt:variant>
      <vt:variant>
        <vt:i4>0</vt:i4>
      </vt:variant>
      <vt:variant>
        <vt:i4>5</vt:i4>
      </vt:variant>
      <vt:variant>
        <vt:lpwstr>http://comp-science.narod.ru/KR/BD.htm</vt:lpwstr>
      </vt:variant>
      <vt:variant>
        <vt:lpwstr/>
      </vt:variant>
      <vt:variant>
        <vt:i4>65626</vt:i4>
      </vt:variant>
      <vt:variant>
        <vt:i4>3</vt:i4>
      </vt:variant>
      <vt:variant>
        <vt:i4>0</vt:i4>
      </vt:variant>
      <vt:variant>
        <vt:i4>5</vt:i4>
      </vt:variant>
      <vt:variant>
        <vt:lpwstr>http://office.microsoft.com/ru-ru/access-help/RZ104119996.aspx?CTT=1</vt:lpwstr>
      </vt:variant>
      <vt:variant>
        <vt:lpwstr/>
      </vt:variant>
      <vt:variant>
        <vt:i4>5701688</vt:i4>
      </vt:variant>
      <vt:variant>
        <vt:i4>0</vt:i4>
      </vt:variant>
      <vt:variant>
        <vt:i4>0</vt:i4>
      </vt:variant>
      <vt:variant>
        <vt:i4>5</vt:i4>
      </vt:variant>
      <vt:variant>
        <vt:lpwstr>http://www.lessons-tva.info/edu/e-inf2/m2t4_2.html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Винюкова Татьяна Владимировна</cp:lastModifiedBy>
  <cp:revision>34</cp:revision>
  <cp:lastPrinted>2024-08-29T12:02:00Z</cp:lastPrinted>
  <dcterms:created xsi:type="dcterms:W3CDTF">2020-01-13T02:21:00Z</dcterms:created>
  <dcterms:modified xsi:type="dcterms:W3CDTF">2024-08-29T12:02:00Z</dcterms:modified>
</cp:coreProperties>
</file>